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C086D" w:rsidRDefault="004C086D" w:rsidP="00316D39">
      <w:pPr>
        <w:autoSpaceDE w:val="0"/>
        <w:autoSpaceDN w:val="0"/>
        <w:adjustRightInd w:val="0"/>
        <w:rPr>
          <w:b/>
          <w:bCs/>
        </w:rPr>
      </w:pPr>
    </w:p>
    <w:p w:rsidR="004C086D" w:rsidRPr="008203DF" w:rsidRDefault="004C086D" w:rsidP="004C086D">
      <w:pPr>
        <w:spacing w:before="120" w:after="120"/>
        <w:jc w:val="center"/>
        <w:rPr>
          <w:b/>
        </w:rPr>
      </w:pPr>
      <w:r w:rsidRPr="008203DF">
        <w:rPr>
          <w:b/>
        </w:rPr>
        <w:t>Umowa</w:t>
      </w:r>
      <w:r>
        <w:rPr>
          <w:b/>
        </w:rPr>
        <w:t xml:space="preserve"> nr G.042</w:t>
      </w:r>
      <w:r w:rsidR="00B625EA">
        <w:rPr>
          <w:b/>
        </w:rPr>
        <w:t>……………</w:t>
      </w:r>
    </w:p>
    <w:p w:rsidR="004C086D" w:rsidRPr="00110A8E" w:rsidRDefault="004C086D" w:rsidP="004C086D">
      <w:pPr>
        <w:jc w:val="center"/>
        <w:rPr>
          <w:rFonts w:ascii="Helvetica-Bold" w:hAnsi="Helvetica-Bold"/>
          <w:b/>
          <w:bCs/>
          <w:color w:val="000000"/>
          <w:sz w:val="20"/>
          <w:szCs w:val="20"/>
        </w:rPr>
      </w:pPr>
      <w:r w:rsidRPr="000C171D">
        <w:t xml:space="preserve"> </w:t>
      </w:r>
      <w:r>
        <w:t xml:space="preserve">Dla zadania: </w:t>
      </w:r>
      <w:r w:rsidR="00B625EA">
        <w:rPr>
          <w:rFonts w:ascii="Helvetica-Bold" w:hAnsi="Helvetica-Bold"/>
          <w:b/>
          <w:bCs/>
          <w:color w:val="000000"/>
          <w:sz w:val="20"/>
          <w:szCs w:val="20"/>
        </w:rPr>
        <w:t>USŁUGA CATERINGOWA</w:t>
      </w:r>
      <w:r w:rsidRPr="00EC0E5A">
        <w:rPr>
          <w:rFonts w:ascii="Helvetica-Bold" w:hAnsi="Helvetica-Bold"/>
          <w:b/>
          <w:bCs/>
          <w:color w:val="000000"/>
          <w:sz w:val="20"/>
          <w:szCs w:val="20"/>
        </w:rPr>
        <w:t xml:space="preserve"> </w:t>
      </w:r>
      <w:r>
        <w:rPr>
          <w:rFonts w:ascii="Helvetica-Bold" w:hAnsi="Helvetica-Bold"/>
          <w:b/>
          <w:bCs/>
          <w:color w:val="000000"/>
          <w:sz w:val="20"/>
          <w:szCs w:val="20"/>
        </w:rPr>
        <w:t xml:space="preserve">DLA </w:t>
      </w:r>
      <w:r w:rsidR="00B625EA">
        <w:rPr>
          <w:rFonts w:ascii="Helvetica-Bold" w:hAnsi="Helvetica-Bold"/>
          <w:b/>
          <w:bCs/>
          <w:color w:val="000000"/>
          <w:sz w:val="20"/>
          <w:szCs w:val="20"/>
        </w:rPr>
        <w:t xml:space="preserve"> UCZESTNIKÓW </w:t>
      </w:r>
      <w:r>
        <w:rPr>
          <w:rFonts w:ascii="Helvetica-Bold" w:hAnsi="Helvetica-Bold"/>
          <w:b/>
          <w:bCs/>
          <w:color w:val="000000"/>
          <w:sz w:val="20"/>
          <w:szCs w:val="20"/>
        </w:rPr>
        <w:t>GMINNEGO KLUBU SENIORA</w:t>
      </w:r>
      <w:r w:rsidRPr="00EC0E5A">
        <w:rPr>
          <w:rFonts w:ascii="Helvetica-Bold" w:hAnsi="Helvetica-Bold"/>
          <w:b/>
          <w:bCs/>
          <w:color w:val="000000"/>
          <w:sz w:val="20"/>
          <w:szCs w:val="20"/>
        </w:rPr>
        <w:t xml:space="preserve"> W DUKLI PRZY UL. </w:t>
      </w:r>
      <w:r>
        <w:rPr>
          <w:rFonts w:ascii="Helvetica-Bold" w:hAnsi="Helvetica-Bold"/>
          <w:b/>
          <w:bCs/>
          <w:color w:val="000000"/>
          <w:sz w:val="20"/>
          <w:szCs w:val="20"/>
        </w:rPr>
        <w:t>TRAKT WĘGIERSKI</w:t>
      </w:r>
      <w:r w:rsidRPr="00EC0E5A">
        <w:rPr>
          <w:rFonts w:ascii="Helvetica-Bold" w:hAnsi="Helvetica-Bold"/>
          <w:b/>
          <w:bCs/>
          <w:color w:val="000000"/>
          <w:sz w:val="20"/>
          <w:szCs w:val="20"/>
        </w:rPr>
        <w:t xml:space="preserve"> </w:t>
      </w:r>
      <w:r w:rsidR="00B625EA">
        <w:rPr>
          <w:rFonts w:ascii="Helvetica-Bold" w:hAnsi="Helvetica-Bold"/>
          <w:b/>
          <w:bCs/>
          <w:color w:val="000000"/>
          <w:sz w:val="20"/>
          <w:szCs w:val="20"/>
        </w:rPr>
        <w:t>8A</w:t>
      </w:r>
    </w:p>
    <w:p w:rsidR="004C086D" w:rsidRPr="00BC7F86" w:rsidRDefault="004C086D" w:rsidP="004C086D">
      <w:pPr>
        <w:autoSpaceDE w:val="0"/>
        <w:autoSpaceDN w:val="0"/>
        <w:adjustRightInd w:val="0"/>
        <w:jc w:val="center"/>
        <w:rPr>
          <w:b/>
        </w:rPr>
      </w:pPr>
      <w:r w:rsidRPr="008729E9">
        <w:rPr>
          <w:b/>
        </w:rPr>
        <w:t xml:space="preserve"> </w:t>
      </w:r>
    </w:p>
    <w:p w:rsidR="004C086D" w:rsidRPr="000C171D" w:rsidRDefault="004C086D" w:rsidP="004C086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C171D">
        <w:rPr>
          <w:rFonts w:ascii="Times New Roman" w:hAnsi="Times New Roman" w:cs="Times New Roman"/>
          <w:sz w:val="24"/>
          <w:szCs w:val="24"/>
        </w:rPr>
        <w:t xml:space="preserve">zawarta w dniu  </w:t>
      </w:r>
      <w:r>
        <w:rPr>
          <w:rFonts w:ascii="Times New Roman" w:hAnsi="Times New Roman" w:cs="Times New Roman"/>
          <w:sz w:val="24"/>
          <w:szCs w:val="24"/>
        </w:rPr>
        <w:t>………………………….. roku</w:t>
      </w:r>
      <w:r w:rsidRPr="000C171D">
        <w:rPr>
          <w:rFonts w:ascii="Times New Roman" w:hAnsi="Times New Roman" w:cs="Times New Roman"/>
          <w:sz w:val="24"/>
          <w:szCs w:val="24"/>
        </w:rPr>
        <w:t xml:space="preserve"> w Dukli pomiędzy </w:t>
      </w:r>
      <w:r w:rsidRPr="000C171D">
        <w:rPr>
          <w:rFonts w:ascii="Times New Roman" w:hAnsi="Times New Roman" w:cs="Times New Roman"/>
          <w:b/>
          <w:sz w:val="24"/>
          <w:szCs w:val="24"/>
        </w:rPr>
        <w:t>Gminą Dukla</w:t>
      </w:r>
      <w:r>
        <w:rPr>
          <w:rFonts w:ascii="Times New Roman" w:hAnsi="Times New Roman" w:cs="Times New Roman"/>
          <w:sz w:val="24"/>
          <w:szCs w:val="24"/>
        </w:rPr>
        <w:t>,</w:t>
      </w:r>
      <w:r w:rsidRPr="000C171D">
        <w:rPr>
          <w:rFonts w:ascii="Times New Roman" w:hAnsi="Times New Roman" w:cs="Times New Roman"/>
          <w:sz w:val="24"/>
          <w:szCs w:val="24"/>
        </w:rPr>
        <w:t xml:space="preserve"> Trakt Węgier</w:t>
      </w:r>
      <w:r>
        <w:rPr>
          <w:rFonts w:ascii="Times New Roman" w:hAnsi="Times New Roman" w:cs="Times New Roman"/>
          <w:sz w:val="24"/>
          <w:szCs w:val="24"/>
        </w:rPr>
        <w:t xml:space="preserve">ski 11, </w:t>
      </w:r>
      <w:r w:rsidRPr="000C171D">
        <w:rPr>
          <w:rFonts w:ascii="Times New Roman" w:hAnsi="Times New Roman" w:cs="Times New Roman"/>
          <w:sz w:val="24"/>
          <w:szCs w:val="24"/>
        </w:rPr>
        <w:t>38-450 Dukla, NIP: 6842364450, REGON: 370440531</w:t>
      </w:r>
    </w:p>
    <w:p w:rsidR="004C086D" w:rsidRDefault="004C086D" w:rsidP="004C086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C171D">
        <w:rPr>
          <w:rFonts w:ascii="Times New Roman" w:hAnsi="Times New Roman" w:cs="Times New Roman"/>
          <w:sz w:val="24"/>
          <w:szCs w:val="24"/>
        </w:rPr>
        <w:t>reprezentowaną przez Andrzeja</w:t>
      </w:r>
      <w:r>
        <w:rPr>
          <w:rFonts w:ascii="Times New Roman" w:hAnsi="Times New Roman" w:cs="Times New Roman"/>
          <w:sz w:val="24"/>
          <w:szCs w:val="24"/>
        </w:rPr>
        <w:t xml:space="preserve"> Bytnara</w:t>
      </w:r>
      <w:r w:rsidRPr="000C171D">
        <w:rPr>
          <w:rFonts w:ascii="Times New Roman" w:hAnsi="Times New Roman" w:cs="Times New Roman"/>
          <w:sz w:val="24"/>
          <w:szCs w:val="24"/>
        </w:rPr>
        <w:t xml:space="preserve"> – Burmistrza</w:t>
      </w:r>
      <w:r>
        <w:rPr>
          <w:rFonts w:ascii="Times New Roman" w:hAnsi="Times New Roman" w:cs="Times New Roman"/>
          <w:sz w:val="24"/>
          <w:szCs w:val="24"/>
        </w:rPr>
        <w:t xml:space="preserve"> Dukli, </w:t>
      </w:r>
    </w:p>
    <w:p w:rsidR="004C086D" w:rsidRDefault="004C086D" w:rsidP="004C086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C171D">
        <w:rPr>
          <w:rFonts w:ascii="Times New Roman" w:hAnsi="Times New Roman" w:cs="Times New Roman"/>
          <w:sz w:val="24"/>
          <w:szCs w:val="24"/>
        </w:rPr>
        <w:t>zwaną w dalszej treści umowy „</w:t>
      </w:r>
      <w:r w:rsidRPr="000C171D">
        <w:rPr>
          <w:rFonts w:ascii="Times New Roman" w:hAnsi="Times New Roman" w:cs="Times New Roman"/>
          <w:b/>
          <w:sz w:val="24"/>
          <w:szCs w:val="24"/>
        </w:rPr>
        <w:t>Zamawiającym</w:t>
      </w:r>
      <w:r w:rsidRPr="000C171D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C086D" w:rsidRPr="000C171D" w:rsidRDefault="004C086D" w:rsidP="004C086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C171D">
        <w:rPr>
          <w:rFonts w:ascii="Times New Roman" w:hAnsi="Times New Roman" w:cs="Times New Roman"/>
          <w:sz w:val="24"/>
          <w:szCs w:val="24"/>
        </w:rPr>
        <w:t xml:space="preserve">a  </w:t>
      </w:r>
    </w:p>
    <w:p w:rsidR="004C086D" w:rsidRPr="000C171D" w:rsidRDefault="004C086D" w:rsidP="004C086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C1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…………………………………………………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C171D">
        <w:rPr>
          <w:rFonts w:ascii="Times New Roman" w:hAnsi="Times New Roman" w:cs="Times New Roman"/>
          <w:sz w:val="24"/>
          <w:szCs w:val="24"/>
        </w:rPr>
        <w:t>z siedzibą</w:t>
      </w:r>
      <w:r>
        <w:rPr>
          <w:rFonts w:ascii="Times New Roman" w:hAnsi="Times New Roman" w:cs="Times New Roman"/>
          <w:sz w:val="24"/>
          <w:szCs w:val="24"/>
        </w:rPr>
        <w:t xml:space="preserve">: </w:t>
      </w:r>
      <w:r>
        <w:rPr>
          <w:rFonts w:ascii="Times New Roman" w:hAnsi="Times New Roman" w:cs="Times New Roman"/>
          <w:b/>
          <w:sz w:val="24"/>
          <w:szCs w:val="24"/>
        </w:rPr>
        <w:t>………………………………………</w:t>
      </w:r>
      <w:r w:rsidRPr="000C1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NIP: …………………..</w:t>
      </w:r>
      <w:r w:rsidRPr="000C171D">
        <w:rPr>
          <w:rFonts w:ascii="Times New Roman" w:hAnsi="Times New Roman" w:cs="Times New Roman"/>
          <w:sz w:val="24"/>
          <w:szCs w:val="24"/>
        </w:rPr>
        <w:t>, REGON</w:t>
      </w:r>
      <w:r>
        <w:rPr>
          <w:rFonts w:ascii="Times New Roman" w:hAnsi="Times New Roman" w:cs="Times New Roman"/>
          <w:sz w:val="24"/>
          <w:szCs w:val="24"/>
        </w:rPr>
        <w:t>:…………………..</w:t>
      </w:r>
      <w:r w:rsidRPr="000C171D">
        <w:rPr>
          <w:rFonts w:ascii="Times New Roman" w:hAnsi="Times New Roman" w:cs="Times New Roman"/>
          <w:sz w:val="24"/>
          <w:szCs w:val="24"/>
        </w:rPr>
        <w:t>, zarejestrowan</w:t>
      </w:r>
      <w:r w:rsidRPr="00A83BE5">
        <w:rPr>
          <w:rFonts w:ascii="Times New Roman" w:hAnsi="Times New Roman" w:cs="Times New Roman"/>
          <w:sz w:val="24"/>
          <w:szCs w:val="24"/>
        </w:rPr>
        <w:t>ą</w:t>
      </w:r>
      <w:r w:rsidRPr="000C171D">
        <w:rPr>
          <w:rFonts w:ascii="Times New Roman" w:hAnsi="Times New Roman" w:cs="Times New Roman"/>
          <w:sz w:val="24"/>
          <w:szCs w:val="24"/>
        </w:rPr>
        <w:t xml:space="preserve"> w </w:t>
      </w:r>
      <w:r>
        <w:rPr>
          <w:rFonts w:ascii="Times New Roman" w:hAnsi="Times New Roman" w:cs="Times New Roman"/>
          <w:sz w:val="24"/>
          <w:szCs w:val="24"/>
        </w:rPr>
        <w:t xml:space="preserve">………………………………………….. </w:t>
      </w:r>
      <w:r w:rsidRPr="000C171D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pod numerem ……………………..</w:t>
      </w:r>
      <w:r w:rsidRPr="000C171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B625EA" w:rsidRDefault="004C086D" w:rsidP="004C086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C171D">
        <w:rPr>
          <w:rFonts w:ascii="Times New Roman" w:hAnsi="Times New Roman" w:cs="Times New Roman"/>
          <w:sz w:val="24"/>
          <w:szCs w:val="24"/>
        </w:rPr>
        <w:t>reprezentowan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0C171D">
        <w:rPr>
          <w:rFonts w:ascii="Times New Roman" w:hAnsi="Times New Roman" w:cs="Times New Roman"/>
          <w:sz w:val="24"/>
          <w:szCs w:val="24"/>
        </w:rPr>
        <w:t xml:space="preserve"> przez : </w:t>
      </w:r>
      <w:r>
        <w:rPr>
          <w:rFonts w:ascii="Times New Roman" w:hAnsi="Times New Roman" w:cs="Times New Roman"/>
          <w:sz w:val="24"/>
          <w:szCs w:val="24"/>
        </w:rPr>
        <w:t>……………………………</w:t>
      </w:r>
      <w:r w:rsidR="00B625EA">
        <w:rPr>
          <w:rFonts w:ascii="Times New Roman" w:hAnsi="Times New Roman" w:cs="Times New Roman"/>
          <w:sz w:val="24"/>
          <w:szCs w:val="24"/>
        </w:rPr>
        <w:t>……………..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</w:p>
    <w:p w:rsidR="004C086D" w:rsidRPr="000C171D" w:rsidRDefault="004C086D" w:rsidP="004C086D">
      <w:pPr>
        <w:pStyle w:val="Bezodstpw"/>
        <w:jc w:val="both"/>
        <w:rPr>
          <w:rFonts w:ascii="Times New Roman" w:hAnsi="Times New Roman" w:cs="Times New Roman"/>
          <w:sz w:val="24"/>
          <w:szCs w:val="24"/>
        </w:rPr>
      </w:pPr>
      <w:r w:rsidRPr="000C171D">
        <w:rPr>
          <w:rFonts w:ascii="Times New Roman" w:hAnsi="Times New Roman" w:cs="Times New Roman"/>
          <w:sz w:val="24"/>
          <w:szCs w:val="24"/>
        </w:rPr>
        <w:t>zwan</w:t>
      </w:r>
      <w:r>
        <w:rPr>
          <w:rFonts w:ascii="Times New Roman" w:hAnsi="Times New Roman" w:cs="Times New Roman"/>
          <w:sz w:val="24"/>
          <w:szCs w:val="24"/>
        </w:rPr>
        <w:t>ą</w:t>
      </w:r>
      <w:r w:rsidRPr="000C171D">
        <w:rPr>
          <w:rFonts w:ascii="Times New Roman" w:hAnsi="Times New Roman" w:cs="Times New Roman"/>
          <w:sz w:val="24"/>
          <w:szCs w:val="24"/>
        </w:rPr>
        <w:t xml:space="preserve"> w tekście umowy „</w:t>
      </w:r>
      <w:r w:rsidRPr="000C171D">
        <w:rPr>
          <w:rFonts w:ascii="Times New Roman" w:hAnsi="Times New Roman" w:cs="Times New Roman"/>
          <w:b/>
          <w:sz w:val="24"/>
          <w:szCs w:val="24"/>
        </w:rPr>
        <w:t>Wykonawcą</w:t>
      </w:r>
      <w:r w:rsidRPr="000C171D">
        <w:rPr>
          <w:rFonts w:ascii="Times New Roman" w:hAnsi="Times New Roman" w:cs="Times New Roman"/>
          <w:sz w:val="24"/>
          <w:szCs w:val="24"/>
        </w:rPr>
        <w:t xml:space="preserve"> ”, </w:t>
      </w:r>
    </w:p>
    <w:p w:rsidR="004C086D" w:rsidRDefault="004C086D" w:rsidP="004C086D">
      <w:pPr>
        <w:autoSpaceDE w:val="0"/>
        <w:autoSpaceDN w:val="0"/>
        <w:adjustRightInd w:val="0"/>
      </w:pPr>
    </w:p>
    <w:p w:rsidR="004C086D" w:rsidRDefault="004C086D" w:rsidP="002868E7">
      <w:pPr>
        <w:autoSpaceDE w:val="0"/>
        <w:autoSpaceDN w:val="0"/>
        <w:adjustRightInd w:val="0"/>
        <w:jc w:val="both"/>
        <w:rPr>
          <w:b/>
          <w:bCs/>
        </w:rPr>
      </w:pPr>
      <w:r w:rsidRPr="000C171D">
        <w:t>Podstawą zawarcia umowy jest</w:t>
      </w:r>
      <w:r w:rsidR="002868E7" w:rsidRPr="000C171D">
        <w:t xml:space="preserve"> przeprowadzone postępowanie</w:t>
      </w:r>
      <w:r w:rsidR="002868E7">
        <w:t xml:space="preserve"> znak: </w:t>
      </w:r>
      <w:r w:rsidR="002868E7" w:rsidRPr="00843089">
        <w:t>G</w:t>
      </w:r>
      <w:r w:rsidR="002868E7">
        <w:t>……………….</w:t>
      </w:r>
      <w:r w:rsidR="002868E7" w:rsidRPr="000C171D">
        <w:t xml:space="preserve"> w trybie przetargu nieograniczonego zgodnie z ustawą z dnia 29 stycznia 2004 </w:t>
      </w:r>
      <w:r w:rsidR="002868E7">
        <w:t>r. Prawo zamówień publicznych .</w:t>
      </w:r>
    </w:p>
    <w:p w:rsidR="002868E7" w:rsidRDefault="002868E7" w:rsidP="00B3652B">
      <w:pPr>
        <w:autoSpaceDE w:val="0"/>
        <w:autoSpaceDN w:val="0"/>
        <w:adjustRightInd w:val="0"/>
        <w:jc w:val="center"/>
        <w:rPr>
          <w:b/>
          <w:bCs/>
        </w:rPr>
      </w:pPr>
    </w:p>
    <w:p w:rsidR="00B3652B" w:rsidRPr="00B43940" w:rsidRDefault="00B3652B" w:rsidP="002868E7">
      <w:pPr>
        <w:autoSpaceDE w:val="0"/>
        <w:autoSpaceDN w:val="0"/>
        <w:adjustRightInd w:val="0"/>
        <w:jc w:val="center"/>
        <w:rPr>
          <w:b/>
          <w:bCs/>
        </w:rPr>
      </w:pPr>
      <w:r w:rsidRPr="00B43940">
        <w:rPr>
          <w:b/>
          <w:bCs/>
        </w:rPr>
        <w:t>§ 1.</w:t>
      </w:r>
      <w:r w:rsidR="002868E7">
        <w:rPr>
          <w:b/>
          <w:bCs/>
        </w:rPr>
        <w:t xml:space="preserve"> </w:t>
      </w:r>
      <w:r>
        <w:rPr>
          <w:b/>
          <w:bCs/>
        </w:rPr>
        <w:t xml:space="preserve">Przedmiot umowy </w:t>
      </w:r>
    </w:p>
    <w:p w:rsidR="00B3652B" w:rsidRPr="007C68D7" w:rsidRDefault="00B3652B" w:rsidP="00B3652B">
      <w:pPr>
        <w:pStyle w:val="Tekstpodstawowy"/>
        <w:numPr>
          <w:ilvl w:val="0"/>
          <w:numId w:val="3"/>
        </w:numPr>
        <w:spacing w:after="0"/>
        <w:jc w:val="both"/>
      </w:pPr>
      <w:r w:rsidRPr="007C68D7">
        <w:rPr>
          <w:lang w:val="pl-PL"/>
        </w:rPr>
        <w:t xml:space="preserve">Wykonawca </w:t>
      </w:r>
      <w:r>
        <w:rPr>
          <w:lang w:val="pl-PL"/>
        </w:rPr>
        <w:t xml:space="preserve">zobowiązuje się za odpłatnością do wytwarzania oraz dostarczania Zamawiającemu posiłków przeznaczonych na wyżywienie uczestników Gminnego Klubu Seniora w Dukli, zgodnie z określonym przez Zamawiającego zapotrzebowaniem rodzajowym, dietetycznym i ilościowym, w  sposób ciągły w dni robocze (od poniedziałku do piątku) przestrzegając harmonogramu dziennych dostaw określonego </w:t>
      </w:r>
      <w:r>
        <w:rPr>
          <w:lang w:val="pl-PL"/>
        </w:rPr>
        <w:br/>
        <w:t xml:space="preserve">w  </w:t>
      </w:r>
      <w:r w:rsidR="00B625EA">
        <w:rPr>
          <w:lang w:val="pl-PL"/>
        </w:rPr>
        <w:t>SIWZ)</w:t>
      </w:r>
      <w:r>
        <w:rPr>
          <w:lang w:val="pl-PL"/>
        </w:rPr>
        <w:t>.</w:t>
      </w:r>
    </w:p>
    <w:p w:rsidR="00B3652B" w:rsidRPr="007C68D7" w:rsidRDefault="00B3652B" w:rsidP="00B3652B">
      <w:pPr>
        <w:pStyle w:val="Tekstpodstawowy"/>
        <w:numPr>
          <w:ilvl w:val="0"/>
          <w:numId w:val="3"/>
        </w:numPr>
        <w:spacing w:after="0"/>
        <w:jc w:val="both"/>
      </w:pPr>
      <w:r>
        <w:rPr>
          <w:lang w:val="pl-PL"/>
        </w:rPr>
        <w:t>Przedmiot umowy oraz określone w ofercie ceny brutto obejmują w szczególności:</w:t>
      </w:r>
    </w:p>
    <w:p w:rsidR="00B3652B" w:rsidRPr="00C06C30" w:rsidRDefault="00B3652B" w:rsidP="002D5EDC">
      <w:pPr>
        <w:pStyle w:val="Tekstpodstawowy"/>
        <w:numPr>
          <w:ilvl w:val="0"/>
          <w:numId w:val="4"/>
        </w:numPr>
        <w:spacing w:after="0"/>
        <w:jc w:val="both"/>
      </w:pPr>
      <w:r>
        <w:rPr>
          <w:lang w:val="pl-PL"/>
        </w:rPr>
        <w:t>przygotowanie i dostarczenie do siedziby Gmin</w:t>
      </w:r>
      <w:r w:rsidR="002D5EDC">
        <w:rPr>
          <w:lang w:val="pl-PL"/>
        </w:rPr>
        <w:t xml:space="preserve">nego Klubu Seniora w Dukli, </w:t>
      </w:r>
      <w:r>
        <w:rPr>
          <w:lang w:val="pl-PL"/>
        </w:rPr>
        <w:t>Trakt Węgierski 8a</w:t>
      </w:r>
      <w:r w:rsidRPr="00C35058">
        <w:rPr>
          <w:lang w:val="pl-PL"/>
        </w:rPr>
        <w:t xml:space="preserve"> </w:t>
      </w:r>
      <w:r>
        <w:rPr>
          <w:lang w:val="pl-PL"/>
        </w:rPr>
        <w:t>posiłków i napojów zgodnych z dziennym zapotrzebowaniem Zamawiającego, z uwzględnieniem rodzajów posiłków i rodzajów diet wskazanych przez Zamawiającego,</w:t>
      </w:r>
    </w:p>
    <w:p w:rsidR="00B3652B" w:rsidRPr="00536AD0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>
        <w:rPr>
          <w:lang w:val="pl-PL"/>
        </w:rPr>
        <w:t>zabezpieczenie odpowiedniej ilości i stanu technicznego naczyń transportowych przeznaczonych do przechowywania i przewozu żywności,</w:t>
      </w:r>
    </w:p>
    <w:p w:rsidR="00B3652B" w:rsidRPr="00A1302E" w:rsidRDefault="00B3652B" w:rsidP="00B3652B">
      <w:pPr>
        <w:numPr>
          <w:ilvl w:val="0"/>
          <w:numId w:val="4"/>
        </w:numPr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zapewnienie ciągłości wykonywania przedmiotu umowy, z zachowaniem reżimów sanitarnych obowiązujących przedsiębiorców wykonujących działalność gastronomiczną oraz podmioty lecznicze.</w:t>
      </w:r>
    </w:p>
    <w:p w:rsidR="00B3652B" w:rsidRDefault="00B3652B" w:rsidP="00B3652B">
      <w:pPr>
        <w:tabs>
          <w:tab w:val="left" w:pos="284"/>
        </w:tabs>
        <w:spacing w:line="100" w:lineRule="atLeast"/>
        <w:rPr>
          <w:rFonts w:cs="Arial"/>
          <w:b/>
          <w:bCs/>
          <w:color w:val="00000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t>§</w:t>
      </w:r>
      <w:r w:rsidRPr="00A1302E">
        <w:rPr>
          <w:b/>
          <w:bCs/>
          <w:color w:val="000000"/>
        </w:rPr>
        <w:t xml:space="preserve"> 2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Warunki realizacji przedmiotu umowy</w:t>
      </w:r>
    </w:p>
    <w:p w:rsidR="00B3652B" w:rsidRPr="00A1302E" w:rsidRDefault="00B3652B" w:rsidP="00B3652B">
      <w:pPr>
        <w:numPr>
          <w:ilvl w:val="1"/>
          <w:numId w:val="1"/>
        </w:numPr>
        <w:tabs>
          <w:tab w:val="left" w:pos="3884"/>
        </w:tabs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 xml:space="preserve">Wykonawca zobowiązuje się w szczególności do: </w:t>
      </w:r>
      <w:r w:rsidR="002D5EDC">
        <w:rPr>
          <w:color w:val="000000"/>
        </w:rPr>
        <w:t xml:space="preserve"> </w:t>
      </w:r>
    </w:p>
    <w:p w:rsidR="00B3652B" w:rsidRPr="002D5EDC" w:rsidRDefault="00B3652B" w:rsidP="002D5EDC">
      <w:pPr>
        <w:pStyle w:val="Akapitzlist"/>
        <w:numPr>
          <w:ilvl w:val="0"/>
          <w:numId w:val="10"/>
        </w:numPr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D5EDC">
        <w:rPr>
          <w:rFonts w:ascii="Times New Roman" w:hAnsi="Times New Roman" w:cs="Times New Roman"/>
          <w:color w:val="000000"/>
          <w:sz w:val="24"/>
          <w:szCs w:val="24"/>
        </w:rPr>
        <w:t>przygotowywania i dostaw codziennych posiłków w</w:t>
      </w:r>
      <w:r w:rsidR="006667A9" w:rsidRPr="002D5EDC">
        <w:rPr>
          <w:rFonts w:ascii="Times New Roman" w:hAnsi="Times New Roman" w:cs="Times New Roman"/>
          <w:color w:val="000000"/>
          <w:sz w:val="24"/>
          <w:szCs w:val="24"/>
        </w:rPr>
        <w:t xml:space="preserve"> składzie: </w:t>
      </w:r>
      <w:r w:rsidRPr="002D5EDC">
        <w:rPr>
          <w:rFonts w:ascii="Times New Roman" w:hAnsi="Times New Roman" w:cs="Times New Roman"/>
          <w:color w:val="000000"/>
          <w:sz w:val="24"/>
          <w:szCs w:val="24"/>
        </w:rPr>
        <w:t>d</w:t>
      </w:r>
      <w:r w:rsidR="002D5EDC">
        <w:rPr>
          <w:rFonts w:ascii="Times New Roman" w:hAnsi="Times New Roman" w:cs="Times New Roman"/>
          <w:color w:val="000000"/>
          <w:sz w:val="24"/>
          <w:szCs w:val="24"/>
        </w:rPr>
        <w:t>rugiego śniadania, obiad dwudaniowy,</w:t>
      </w:r>
      <w:r w:rsidR="006667A9" w:rsidRPr="002D5EDC">
        <w:rPr>
          <w:rFonts w:ascii="Times New Roman" w:hAnsi="Times New Roman" w:cs="Times New Roman"/>
          <w:color w:val="000000"/>
          <w:sz w:val="24"/>
          <w:szCs w:val="24"/>
        </w:rPr>
        <w:t xml:space="preserve"> podwieczorek </w:t>
      </w:r>
      <w:r w:rsidR="002D5EDC" w:rsidRPr="002D5EDC">
        <w:rPr>
          <w:rFonts w:ascii="Times New Roman" w:hAnsi="Times New Roman" w:cs="Times New Roman"/>
          <w:color w:val="000000"/>
          <w:sz w:val="24"/>
          <w:szCs w:val="24"/>
        </w:rPr>
        <w:t>oraz napojów</w:t>
      </w:r>
      <w:r w:rsidR="002D5EDC">
        <w:rPr>
          <w:rFonts w:ascii="Times New Roman" w:hAnsi="Times New Roman" w:cs="Times New Roman"/>
          <w:color w:val="000000"/>
          <w:sz w:val="24"/>
          <w:szCs w:val="24"/>
        </w:rPr>
        <w:t>,</w:t>
      </w:r>
      <w:r w:rsidR="002D5EDC" w:rsidRPr="002D5E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67A9" w:rsidRPr="002D5EDC">
        <w:rPr>
          <w:rFonts w:ascii="Times New Roman" w:hAnsi="Times New Roman" w:cs="Times New Roman"/>
          <w:color w:val="000000"/>
          <w:sz w:val="24"/>
          <w:szCs w:val="24"/>
        </w:rPr>
        <w:t xml:space="preserve">wszystkie </w:t>
      </w:r>
      <w:r w:rsidRPr="002D5ED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667A9" w:rsidRPr="002D5EDC">
        <w:rPr>
          <w:rFonts w:ascii="Times New Roman" w:hAnsi="Times New Roman" w:cs="Times New Roman"/>
          <w:color w:val="000000"/>
          <w:sz w:val="24"/>
          <w:szCs w:val="24"/>
        </w:rPr>
        <w:t>o odpowiedniej temperaturze</w:t>
      </w:r>
      <w:r w:rsidRPr="002D5EDC">
        <w:rPr>
          <w:rFonts w:ascii="Times New Roman" w:hAnsi="Times New Roman" w:cs="Times New Roman"/>
          <w:color w:val="000000"/>
          <w:sz w:val="24"/>
          <w:szCs w:val="24"/>
        </w:rPr>
        <w:t xml:space="preserve">, z uwzględnianiem umówionych rodzajów posiłków i diet, </w:t>
      </w:r>
    </w:p>
    <w:p w:rsidR="00B3652B" w:rsidRDefault="00B3652B" w:rsidP="00B3652B">
      <w:pPr>
        <w:numPr>
          <w:ilvl w:val="0"/>
          <w:numId w:val="10"/>
        </w:numPr>
        <w:suppressAutoHyphens/>
        <w:spacing w:line="100" w:lineRule="atLeast"/>
        <w:jc w:val="both"/>
        <w:rPr>
          <w:color w:val="000000"/>
        </w:rPr>
      </w:pPr>
      <w:r w:rsidRPr="00536AD0">
        <w:rPr>
          <w:rFonts w:eastAsia="TTE1845A18t00" w:cs="TTE1845A18t00"/>
          <w:color w:val="000000"/>
        </w:rPr>
        <w:lastRenderedPageBreak/>
        <w:t xml:space="preserve">dostarczania i wydawania </w:t>
      </w:r>
      <w:r w:rsidRPr="00536AD0">
        <w:rPr>
          <w:color w:val="000000"/>
        </w:rPr>
        <w:t>posiłków Zamawiającemu w pu</w:t>
      </w:r>
      <w:r>
        <w:rPr>
          <w:color w:val="000000"/>
        </w:rPr>
        <w:t>nkcie</w:t>
      </w:r>
      <w:r w:rsidRPr="00536AD0">
        <w:rPr>
          <w:color w:val="000000"/>
        </w:rPr>
        <w:t xml:space="preserve"> odbioru</w:t>
      </w:r>
      <w:r>
        <w:rPr>
          <w:color w:val="000000"/>
        </w:rPr>
        <w:t xml:space="preserve"> wskazanym  przez </w:t>
      </w:r>
      <w:r w:rsidRPr="00536AD0">
        <w:rPr>
          <w:color w:val="000000"/>
        </w:rPr>
        <w:t>Zamawia</w:t>
      </w:r>
      <w:r w:rsidR="006667A9">
        <w:rPr>
          <w:color w:val="000000"/>
        </w:rPr>
        <w:t>jącego</w:t>
      </w:r>
      <w:r w:rsidR="002D5EDC">
        <w:rPr>
          <w:color w:val="000000"/>
        </w:rPr>
        <w:t>,</w:t>
      </w:r>
      <w:r>
        <w:rPr>
          <w:color w:val="000000"/>
        </w:rPr>
        <w:t xml:space="preserve"> zgodnie z umówionym harmonogramem dziennym</w:t>
      </w:r>
      <w:r w:rsidRPr="00536AD0">
        <w:rPr>
          <w:color w:val="000000"/>
        </w:rPr>
        <w:t xml:space="preserve">, </w:t>
      </w:r>
    </w:p>
    <w:p w:rsidR="00B3652B" w:rsidRPr="00DB7AE9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 w:rsidRPr="00DB7AE9">
        <w:rPr>
          <w:color w:val="000000"/>
        </w:rPr>
        <w:t>wykonywania przedmiotu umowy z zachowaniem i przestrzeganiem procedur higienicznych dotyczących higieny rąk, środków transportu, urządzeń, sprzętów, powierzchni i opakowań</w:t>
      </w:r>
      <w:r w:rsidR="002D5EDC">
        <w:rPr>
          <w:color w:val="000000"/>
          <w:lang w:val="pl-PL"/>
        </w:rPr>
        <w:t xml:space="preserve"> </w:t>
      </w:r>
      <w:proofErr w:type="spellStart"/>
      <w:r w:rsidR="002D5EDC">
        <w:rPr>
          <w:color w:val="000000"/>
          <w:lang w:val="pl-PL"/>
        </w:rPr>
        <w:t>itp</w:t>
      </w:r>
      <w:proofErr w:type="spellEnd"/>
      <w:r w:rsidRPr="00DB7AE9">
        <w:rPr>
          <w:color w:val="000000"/>
        </w:rPr>
        <w:t>,</w:t>
      </w:r>
    </w:p>
    <w:p w:rsidR="00B3652B" w:rsidRPr="003C234E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 w:rsidRPr="00DB7AE9">
        <w:rPr>
          <w:color w:val="000000"/>
        </w:rPr>
        <w:t xml:space="preserve">przechowywania próbek z potraw i produktów wchodzących w skład dostarczanych posiłków, zgodnie z aktualnie obowiązującymi </w:t>
      </w:r>
      <w:r>
        <w:rPr>
          <w:color w:val="000000"/>
        </w:rPr>
        <w:t>w tym zakresie przepisami prawa</w:t>
      </w:r>
      <w:r w:rsidR="002D5EDC">
        <w:rPr>
          <w:color w:val="000000"/>
          <w:lang w:val="pl-PL"/>
        </w:rPr>
        <w:t>;</w:t>
      </w:r>
      <w:r w:rsidRPr="00DB7AE9">
        <w:rPr>
          <w:color w:val="000000"/>
        </w:rPr>
        <w:t xml:space="preserve"> </w:t>
      </w:r>
      <w:r w:rsidR="002D5EDC" w:rsidRPr="003C234E">
        <w:rPr>
          <w:color w:val="000000"/>
          <w:lang w:val="pl-PL"/>
        </w:rPr>
        <w:t>pod rygorem uznania, w przypadku braku odpowiednich próbek, niewłaściwego wykonania umowy,</w:t>
      </w:r>
    </w:p>
    <w:p w:rsidR="00B3652B" w:rsidRPr="003C234E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 w:rsidRPr="003C234E">
        <w:rPr>
          <w:color w:val="000000"/>
        </w:rPr>
        <w:t>zapewnienia właściwej jakości zdrowotnej dostarczanych posiłków, w tym przestrzegania przepisów o stanie zdrowia osób biorących udział w ich przygotowaniu zgodnie z obowiązującymi przepisami o warunkach zdrowotnych, żywności i żywien</w:t>
      </w:r>
      <w:r w:rsidR="002D5EDC" w:rsidRPr="003C234E">
        <w:rPr>
          <w:color w:val="000000"/>
        </w:rPr>
        <w:t xml:space="preserve">ia, w tym z ustawą z dnia 25 sierpnia </w:t>
      </w:r>
      <w:r w:rsidRPr="003C234E">
        <w:rPr>
          <w:color w:val="000000"/>
        </w:rPr>
        <w:t>2006 r. o bezpieczeństwie żywności i żywienia (Dz.</w:t>
      </w:r>
      <w:r w:rsidR="00067A23" w:rsidRPr="003C234E">
        <w:rPr>
          <w:color w:val="000000"/>
          <w:lang w:val="pl-PL"/>
        </w:rPr>
        <w:t xml:space="preserve"> </w:t>
      </w:r>
      <w:r w:rsidR="00067A23" w:rsidRPr="003C234E">
        <w:rPr>
          <w:color w:val="000000"/>
        </w:rPr>
        <w:t>U.</w:t>
      </w:r>
      <w:r w:rsidR="00067A23" w:rsidRPr="003C234E">
        <w:rPr>
          <w:color w:val="000000"/>
          <w:lang w:val="pl-PL"/>
        </w:rPr>
        <w:t xml:space="preserve"> z </w:t>
      </w:r>
      <w:r w:rsidR="00067A23" w:rsidRPr="003C234E">
        <w:rPr>
          <w:color w:val="000000"/>
        </w:rPr>
        <w:t xml:space="preserve">2017 r., poz. </w:t>
      </w:r>
      <w:r w:rsidR="00067A23" w:rsidRPr="003C234E">
        <w:rPr>
          <w:color w:val="000000"/>
          <w:lang w:val="pl-PL"/>
        </w:rPr>
        <w:t>149 ze zmianami</w:t>
      </w:r>
      <w:r w:rsidR="00067A23" w:rsidRPr="003C234E">
        <w:rPr>
          <w:color w:val="000000"/>
        </w:rPr>
        <w:t xml:space="preserve">) wraz z aktami wykonawczymi oraz innymi właściwymi </w:t>
      </w:r>
      <w:r w:rsidR="00067A23" w:rsidRPr="003C234E">
        <w:rPr>
          <w:color w:val="000000"/>
          <w:lang w:val="pl-PL"/>
        </w:rPr>
        <w:t xml:space="preserve">odrębnymi </w:t>
      </w:r>
      <w:r w:rsidR="00067A23" w:rsidRPr="003C234E">
        <w:rPr>
          <w:color w:val="000000"/>
        </w:rPr>
        <w:t>przepisami</w:t>
      </w:r>
      <w:r w:rsidRPr="003C234E">
        <w:rPr>
          <w:color w:val="000000"/>
        </w:rPr>
        <w:t xml:space="preserve">, </w:t>
      </w:r>
    </w:p>
    <w:p w:rsidR="00B3652B" w:rsidRPr="003C234E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 w:rsidRPr="003C234E">
        <w:rPr>
          <w:color w:val="000000"/>
        </w:rPr>
        <w:t>przygotowywania posiłków z surowców i produktów dopuszczonych do obrotu krajowego, świeżych, nie zawierających składn</w:t>
      </w:r>
      <w:r w:rsidR="00067A23" w:rsidRPr="003C234E">
        <w:rPr>
          <w:color w:val="000000"/>
        </w:rPr>
        <w:t xml:space="preserve">ików </w:t>
      </w:r>
      <w:proofErr w:type="spellStart"/>
      <w:r w:rsidR="00067A23" w:rsidRPr="003C234E">
        <w:rPr>
          <w:color w:val="000000"/>
        </w:rPr>
        <w:t>wysokoprzetworzonych</w:t>
      </w:r>
      <w:proofErr w:type="spellEnd"/>
      <w:r w:rsidR="00067A23" w:rsidRPr="003C234E">
        <w:rPr>
          <w:color w:val="000000"/>
        </w:rPr>
        <w:t>, jak np.</w:t>
      </w:r>
      <w:r w:rsidRPr="003C234E">
        <w:rPr>
          <w:color w:val="000000"/>
        </w:rPr>
        <w:t xml:space="preserve"> typu „</w:t>
      </w:r>
      <w:r w:rsidRPr="003C234E">
        <w:rPr>
          <w:i/>
          <w:iCs/>
          <w:color w:val="000000"/>
        </w:rPr>
        <w:t>instant</w:t>
      </w:r>
      <w:r w:rsidR="00067A23" w:rsidRPr="003C234E">
        <w:rPr>
          <w:color w:val="000000"/>
        </w:rPr>
        <w:t>” (w tym:</w:t>
      </w:r>
      <w:r w:rsidRPr="003C234E">
        <w:rPr>
          <w:color w:val="000000"/>
        </w:rPr>
        <w:t xml:space="preserve"> zup w proszku, sosów w proszku, jaj w proszku, </w:t>
      </w:r>
      <w:r w:rsidRPr="003C234E">
        <w:rPr>
          <w:bCs/>
          <w:iCs/>
          <w:color w:val="000000"/>
        </w:rPr>
        <w:t xml:space="preserve">ziemniaków </w:t>
      </w:r>
      <w:r w:rsidRPr="003C234E">
        <w:rPr>
          <w:bCs/>
          <w:iCs/>
          <w:color w:val="000000"/>
          <w:lang w:val="pl-PL"/>
        </w:rPr>
        <w:br/>
      </w:r>
      <w:r w:rsidRPr="003C234E">
        <w:rPr>
          <w:bCs/>
          <w:iCs/>
          <w:color w:val="000000"/>
        </w:rPr>
        <w:t>w proszku,</w:t>
      </w:r>
      <w:r w:rsidRPr="003C234E">
        <w:rPr>
          <w:color w:val="000000"/>
        </w:rPr>
        <w:t xml:space="preserve"> „zupek chińskich”, dań tzw. „gotowych” lub „gotowych do spożycia” lub takich</w:t>
      </w:r>
      <w:r w:rsidR="00067A23" w:rsidRPr="003C234E">
        <w:rPr>
          <w:color w:val="000000"/>
          <w:lang w:val="pl-PL"/>
        </w:rPr>
        <w:t xml:space="preserve"> jak</w:t>
      </w:r>
      <w:r w:rsidRPr="003C234E">
        <w:rPr>
          <w:color w:val="000000"/>
        </w:rPr>
        <w:t xml:space="preserve"> typu mięso w „gotowej” panierce, etc.), ponosząc odpowiedzialność za ich jakość,</w:t>
      </w:r>
    </w:p>
    <w:p w:rsidR="00B3652B" w:rsidRPr="003C234E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 w:rsidRPr="003C234E">
        <w:rPr>
          <w:color w:val="000000"/>
        </w:rPr>
        <w:t xml:space="preserve">dostarczania </w:t>
      </w:r>
      <w:r w:rsidR="00067A23" w:rsidRPr="003C234E">
        <w:rPr>
          <w:color w:val="000000"/>
          <w:lang w:val="pl-PL"/>
        </w:rPr>
        <w:t xml:space="preserve">na żądanie </w:t>
      </w:r>
      <w:r w:rsidR="00067A23" w:rsidRPr="003C234E">
        <w:rPr>
          <w:color w:val="000000"/>
        </w:rPr>
        <w:t>Zamawiającemu</w:t>
      </w:r>
      <w:r w:rsidRPr="003C234E">
        <w:rPr>
          <w:color w:val="000000"/>
        </w:rPr>
        <w:t xml:space="preserve"> specyfikacji gramatury </w:t>
      </w:r>
      <w:r w:rsidR="00067A23" w:rsidRPr="003C234E">
        <w:rPr>
          <w:color w:val="000000"/>
        </w:rPr>
        <w:t xml:space="preserve">surowców </w:t>
      </w:r>
      <w:r w:rsidRPr="003C234E">
        <w:rPr>
          <w:color w:val="000000"/>
        </w:rPr>
        <w:t xml:space="preserve">użytych do produkcji danego posiłku dziennego </w:t>
      </w:r>
      <w:r w:rsidR="00067A23" w:rsidRPr="003C234E">
        <w:rPr>
          <w:color w:val="000000"/>
        </w:rPr>
        <w:t>w przeliczeniu  ogólnym oraz na jedną osobę</w:t>
      </w:r>
      <w:r w:rsidR="00067A23" w:rsidRPr="003C234E">
        <w:rPr>
          <w:color w:val="000000"/>
          <w:lang w:val="pl-PL"/>
        </w:rPr>
        <w:t>,</w:t>
      </w:r>
      <w:r w:rsidR="00067A23" w:rsidRPr="003C234E">
        <w:rPr>
          <w:color w:val="000000"/>
        </w:rPr>
        <w:t xml:space="preserve"> jak również</w:t>
      </w:r>
      <w:r w:rsidRPr="003C234E">
        <w:rPr>
          <w:color w:val="000000"/>
        </w:rPr>
        <w:t xml:space="preserve"> wyliczeń wartości kalorycznych i odżywcz</w:t>
      </w:r>
      <w:r w:rsidR="00067A23" w:rsidRPr="003C234E">
        <w:rPr>
          <w:color w:val="000000"/>
        </w:rPr>
        <w:t xml:space="preserve">ych posiłków dla jednej osoby, </w:t>
      </w:r>
    </w:p>
    <w:p w:rsidR="00B3652B" w:rsidRPr="003C234E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 w:rsidRPr="003C234E">
        <w:rPr>
          <w:color w:val="000000"/>
        </w:rPr>
        <w:t xml:space="preserve">okazywania, na każde żądanie Zamawiającego, aktualnej opinii sanitarnej pomieszczeń i urządzeń Wykonawcy służących przygotowywaniu posiłków, wydanej przez właściwego inspektora sanitarnego, protokołów kontroli właściwej dla Wykonawcy Stacji </w:t>
      </w:r>
      <w:proofErr w:type="spellStart"/>
      <w:r w:rsidRPr="003C234E">
        <w:rPr>
          <w:color w:val="000000"/>
        </w:rPr>
        <w:t>Sanitarno</w:t>
      </w:r>
      <w:proofErr w:type="spellEnd"/>
      <w:r w:rsidRPr="003C234E">
        <w:rPr>
          <w:color w:val="000000"/>
        </w:rPr>
        <w:t xml:space="preserve"> - Epidemiologicznej oraz pozytywnych decyzji właściwej dla Wykonawcy Stacji </w:t>
      </w:r>
      <w:proofErr w:type="spellStart"/>
      <w:r w:rsidRPr="003C234E">
        <w:rPr>
          <w:color w:val="000000"/>
        </w:rPr>
        <w:t>Sanitarno</w:t>
      </w:r>
      <w:proofErr w:type="spellEnd"/>
      <w:r w:rsidRPr="003C234E">
        <w:rPr>
          <w:color w:val="000000"/>
        </w:rPr>
        <w:t xml:space="preserve"> - Epidemiologicznej w sprawie kontroli transportu żywności (tzn. gotowych posiłków), </w:t>
      </w:r>
    </w:p>
    <w:p w:rsidR="00B3652B" w:rsidRPr="003C234E" w:rsidRDefault="00B3652B" w:rsidP="00B3652B">
      <w:pPr>
        <w:pStyle w:val="Tekstpodstawowy"/>
        <w:numPr>
          <w:ilvl w:val="0"/>
          <w:numId w:val="4"/>
        </w:numPr>
        <w:spacing w:after="0"/>
        <w:jc w:val="both"/>
      </w:pPr>
      <w:r w:rsidRPr="003C234E">
        <w:rPr>
          <w:color w:val="000000"/>
        </w:rPr>
        <w:t xml:space="preserve">wykonywania innych obowiązków, zgodnie z treścią </w:t>
      </w:r>
      <w:r w:rsidR="006667A9" w:rsidRPr="003C234E">
        <w:rPr>
          <w:color w:val="000000"/>
          <w:lang w:val="pl-PL"/>
        </w:rPr>
        <w:t>SIWZ</w:t>
      </w:r>
      <w:r w:rsidR="00067A23" w:rsidRPr="003C234E">
        <w:rPr>
          <w:color w:val="000000"/>
          <w:lang w:val="pl-PL"/>
        </w:rPr>
        <w:t xml:space="preserve"> oraz obowiązującymi przepisami prawnymi w zakresie </w:t>
      </w:r>
      <w:r w:rsidR="001F0CAF" w:rsidRPr="003C234E">
        <w:rPr>
          <w:color w:val="000000"/>
          <w:lang w:val="pl-PL"/>
        </w:rPr>
        <w:t>niezbędnym dla wykonania umowy</w:t>
      </w:r>
      <w:r w:rsidRPr="003C234E">
        <w:rPr>
          <w:color w:val="000000"/>
        </w:rPr>
        <w:t>.</w:t>
      </w:r>
    </w:p>
    <w:p w:rsidR="00B3652B" w:rsidRPr="00A1302E" w:rsidRDefault="00B3652B" w:rsidP="00B3652B">
      <w:pPr>
        <w:numPr>
          <w:ilvl w:val="1"/>
          <w:numId w:val="1"/>
        </w:numPr>
        <w:tabs>
          <w:tab w:val="left" w:pos="3884"/>
        </w:tabs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 xml:space="preserve">Wykonawca odpowiada za wszelkie szkody wynikające z realizacji niniejszej umowy, </w:t>
      </w:r>
      <w:r>
        <w:rPr>
          <w:color w:val="000000"/>
        </w:rPr>
        <w:br/>
      </w:r>
      <w:r w:rsidRPr="00A1302E">
        <w:rPr>
          <w:color w:val="000000"/>
        </w:rPr>
        <w:t>w tym za nara</w:t>
      </w:r>
      <w:r w:rsidRPr="00A1302E">
        <w:rPr>
          <w:rFonts w:eastAsia="TTE1845A18t00" w:cs="TTE1845A18t00"/>
          <w:color w:val="000000"/>
        </w:rPr>
        <w:t xml:space="preserve">żenie bądź </w:t>
      </w:r>
      <w:r w:rsidRPr="00A1302E">
        <w:rPr>
          <w:color w:val="000000"/>
        </w:rPr>
        <w:t xml:space="preserve">spowodowanie utraty </w:t>
      </w:r>
      <w:r w:rsidRPr="00A1302E">
        <w:rPr>
          <w:rFonts w:eastAsia="TTE1845A18t00" w:cs="TTE1845A18t00"/>
          <w:color w:val="000000"/>
        </w:rPr>
        <w:t>życia</w:t>
      </w:r>
      <w:r w:rsidRPr="00A1302E">
        <w:rPr>
          <w:color w:val="000000"/>
        </w:rPr>
        <w:t xml:space="preserve"> lub uszczerbku na zdro</w:t>
      </w:r>
      <w:r>
        <w:rPr>
          <w:color w:val="000000"/>
        </w:rPr>
        <w:t>wiu osób trzecich (w tym uczestników Gminnego Klubu Seniora w Dukli)</w:t>
      </w:r>
      <w:r w:rsidRPr="00A1302E">
        <w:rPr>
          <w:color w:val="000000"/>
        </w:rPr>
        <w:t xml:space="preserve">, w związku </w:t>
      </w:r>
      <w:r>
        <w:rPr>
          <w:color w:val="000000"/>
        </w:rPr>
        <w:br/>
      </w:r>
      <w:r w:rsidRPr="00A1302E">
        <w:rPr>
          <w:color w:val="000000"/>
        </w:rPr>
        <w:t>z prowadzoną działalnością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>gospodarczą.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 xml:space="preserve"> </w:t>
      </w:r>
    </w:p>
    <w:p w:rsidR="00B3652B" w:rsidRPr="00A1302E" w:rsidRDefault="00B3652B" w:rsidP="00B3652B">
      <w:pPr>
        <w:numPr>
          <w:ilvl w:val="1"/>
          <w:numId w:val="1"/>
        </w:numPr>
        <w:tabs>
          <w:tab w:val="left" w:pos="3884"/>
        </w:tabs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Wykonawca zapewnia, na własny koszt i we własnym zakresie, ciągłość dostarczania posiłków w przypadku awarii urządzeń</w:t>
      </w:r>
      <w:r w:rsidRPr="00A1302E">
        <w:rPr>
          <w:rFonts w:eastAsia="TTE1845A18t00" w:cs="TTE1845A18t00"/>
          <w:color w:val="000000"/>
        </w:rPr>
        <w:t xml:space="preserve"> Wykonawcy, w tym pojazdu, za pomocą którego dostarcza posiłki, bądź wystąpienia</w:t>
      </w:r>
      <w:r w:rsidRPr="00A1302E">
        <w:rPr>
          <w:color w:val="000000"/>
        </w:rPr>
        <w:t xml:space="preserve"> innych okoliczności nie dotyczących Zamawiającego, uniemożliwiających lub utrudniających Wykonawcy wykonywanie lub należyte wykonywanie umowy. W takim przypadku, Wykonawca zobowiązany jest do natychmiastowego powiadomienia o tym Zamawiającego wraz z określeniem podjętych przez Wykonawcę działań mających na celu niezwłoczne przywrócenie i zapewnienie ciągłości </w:t>
      </w:r>
      <w:r>
        <w:rPr>
          <w:rFonts w:eastAsia="TTE1845A18t00" w:cs="TTE1845A18t00"/>
          <w:color w:val="000000"/>
        </w:rPr>
        <w:t>wykonywania przedmiotu umowy</w:t>
      </w:r>
      <w:r w:rsidRPr="00A1302E">
        <w:rPr>
          <w:color w:val="000000"/>
        </w:rPr>
        <w:t xml:space="preserve">.  </w:t>
      </w:r>
    </w:p>
    <w:p w:rsidR="00B3652B" w:rsidRPr="00A1302E" w:rsidRDefault="00B3652B" w:rsidP="00B3652B">
      <w:pPr>
        <w:numPr>
          <w:ilvl w:val="1"/>
          <w:numId w:val="1"/>
        </w:numPr>
        <w:tabs>
          <w:tab w:val="left" w:pos="3884"/>
        </w:tabs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Zamawiający zobowiązuje się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>do:</w:t>
      </w:r>
    </w:p>
    <w:p w:rsidR="00B3652B" w:rsidRPr="003C234E" w:rsidRDefault="00B3652B" w:rsidP="00B3652B">
      <w:pPr>
        <w:numPr>
          <w:ilvl w:val="0"/>
          <w:numId w:val="6"/>
        </w:numPr>
        <w:suppressAutoHyphens/>
        <w:autoSpaceDE w:val="0"/>
        <w:spacing w:line="100" w:lineRule="atLeast"/>
        <w:jc w:val="both"/>
      </w:pPr>
      <w:r w:rsidRPr="00A1302E">
        <w:rPr>
          <w:color w:val="000000"/>
        </w:rPr>
        <w:lastRenderedPageBreak/>
        <w:t xml:space="preserve">przekazywania </w:t>
      </w:r>
      <w:r w:rsidRPr="003C234E">
        <w:t xml:space="preserve">Wykonawcy informacji dotyczących dziennego zapotrzebowania na posiłki, </w:t>
      </w:r>
      <w:r w:rsidR="00D433F3" w:rsidRPr="003C234E">
        <w:t xml:space="preserve">informuje o tym Wykonawcę telefonicznie i potwierdza mailem do godziny </w:t>
      </w:r>
      <w:r w:rsidR="00D433F3" w:rsidRPr="003C234E">
        <w:rPr>
          <w:b/>
        </w:rPr>
        <w:t>9</w:t>
      </w:r>
      <w:r w:rsidR="003C234E">
        <w:rPr>
          <w:b/>
          <w:vertAlign w:val="superscript"/>
        </w:rPr>
        <w:t>00</w:t>
      </w:r>
      <w:r w:rsidR="00D433F3" w:rsidRPr="003C234E">
        <w:rPr>
          <w:vertAlign w:val="superscript"/>
        </w:rPr>
        <w:t xml:space="preserve"> </w:t>
      </w:r>
      <w:r w:rsidR="00D433F3" w:rsidRPr="003C234E">
        <w:t>każdego dnia dostawy, w przypadku zmiany liczby osób</w:t>
      </w:r>
      <w:r w:rsidR="008C6287" w:rsidRPr="003C234E">
        <w:t>,</w:t>
      </w:r>
    </w:p>
    <w:p w:rsidR="00B3652B" w:rsidRPr="00A1302E" w:rsidRDefault="00B3652B" w:rsidP="00B3652B">
      <w:pPr>
        <w:numPr>
          <w:ilvl w:val="0"/>
          <w:numId w:val="6"/>
        </w:numPr>
        <w:tabs>
          <w:tab w:val="left" w:pos="3884"/>
        </w:tabs>
        <w:suppressAutoHyphens/>
        <w:autoSpaceDE w:val="0"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 xml:space="preserve">wykonywania innych obowiązków określonych dokumentem umowy lub </w:t>
      </w:r>
      <w:r w:rsidR="008C6287">
        <w:rPr>
          <w:color w:val="000000"/>
        </w:rPr>
        <w:t>SIWZ.</w:t>
      </w:r>
    </w:p>
    <w:p w:rsidR="00B3652B" w:rsidRPr="00A1302E" w:rsidRDefault="00B3652B" w:rsidP="00B3652B">
      <w:pPr>
        <w:tabs>
          <w:tab w:val="left" w:pos="3884"/>
        </w:tabs>
        <w:suppressAutoHyphens/>
        <w:autoSpaceDE w:val="0"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    </w:t>
      </w:r>
    </w:p>
    <w:p w:rsidR="006667A9" w:rsidRPr="00731629" w:rsidRDefault="00B3652B" w:rsidP="006667A9">
      <w:pPr>
        <w:spacing w:before="120" w:after="120"/>
        <w:jc w:val="center"/>
        <w:rPr>
          <w:b/>
        </w:rPr>
      </w:pPr>
      <w:r w:rsidRPr="00A1302E">
        <w:rPr>
          <w:rFonts w:cs="Arial"/>
          <w:b/>
          <w:bCs/>
          <w:color w:val="000000"/>
        </w:rPr>
        <w:t>§</w:t>
      </w:r>
      <w:r w:rsidRPr="00A1302E">
        <w:rPr>
          <w:b/>
          <w:bCs/>
          <w:color w:val="000000"/>
        </w:rPr>
        <w:t xml:space="preserve"> 3</w:t>
      </w:r>
      <w:r w:rsidR="002868E7">
        <w:rPr>
          <w:b/>
          <w:bCs/>
          <w:color w:val="000000"/>
        </w:rPr>
        <w:t xml:space="preserve">. </w:t>
      </w:r>
      <w:r w:rsidR="006667A9" w:rsidRPr="00731629">
        <w:rPr>
          <w:b/>
        </w:rPr>
        <w:t xml:space="preserve">Wspólna realizacja umowy </w:t>
      </w:r>
      <w:r w:rsidR="006667A9" w:rsidRPr="00731629">
        <w:rPr>
          <w:i/>
        </w:rPr>
        <w:t>(jeśli dotyczy</w:t>
      </w:r>
      <w:r w:rsidR="006667A9" w:rsidRPr="00731629">
        <w:rPr>
          <w:b/>
          <w:i/>
        </w:rPr>
        <w:t>)</w:t>
      </w:r>
    </w:p>
    <w:p w:rsidR="006667A9" w:rsidRPr="00731629" w:rsidRDefault="006667A9" w:rsidP="006667A9">
      <w:pPr>
        <w:numPr>
          <w:ilvl w:val="0"/>
          <w:numId w:val="22"/>
        </w:numPr>
        <w:ind w:right="72"/>
        <w:jc w:val="both"/>
      </w:pPr>
      <w:r w:rsidRPr="00731629">
        <w:t>Wykonawcy realizujący wspólnie umowę są solidarnie odpowiedzialni za jej wykonanie.</w:t>
      </w:r>
    </w:p>
    <w:p w:rsidR="006667A9" w:rsidRPr="00731629" w:rsidRDefault="006667A9" w:rsidP="006667A9">
      <w:pPr>
        <w:numPr>
          <w:ilvl w:val="0"/>
          <w:numId w:val="22"/>
        </w:numPr>
        <w:ind w:right="72"/>
        <w:jc w:val="both"/>
      </w:pPr>
      <w:r w:rsidRPr="00731629">
        <w:t>Wykonawcy realizujący wspólnie umowę wyznaczają niniejszym spośród siebie Lidera (pełnomocnika) upoważnionego do zaciągania zobowiązań w imieniu wszystkich Wykonawców realizujących wspólnie umowę</w:t>
      </w:r>
      <w:r w:rsidRPr="00731629">
        <w:rPr>
          <w:noProof/>
        </w:rPr>
        <w:t>. Lider (pełnomocnik) upoważniony jest</w:t>
      </w:r>
      <w:r w:rsidRPr="00731629">
        <w:t xml:space="preserve"> </w:t>
      </w:r>
      <w:r w:rsidRPr="00731629">
        <w:rPr>
          <w:noProof/>
        </w:rPr>
        <w:t xml:space="preserve">także do wystawiania faktur, przyjmowania płatności od </w:t>
      </w:r>
      <w:r w:rsidRPr="00731629">
        <w:t>Zamawiającego i do przyjmowania</w:t>
      </w:r>
      <w:r w:rsidRPr="00731629">
        <w:rPr>
          <w:noProof/>
        </w:rPr>
        <w:t xml:space="preserve"> </w:t>
      </w:r>
      <w:r w:rsidRPr="00731629">
        <w:t xml:space="preserve">poleceń na rzecz i w imieniu wszystkich Wykonawców realizujących wspólnie umowę. </w:t>
      </w:r>
    </w:p>
    <w:p w:rsidR="006667A9" w:rsidRPr="00731629" w:rsidRDefault="006667A9" w:rsidP="006667A9">
      <w:pPr>
        <w:numPr>
          <w:ilvl w:val="0"/>
          <w:numId w:val="22"/>
        </w:numPr>
        <w:ind w:right="72"/>
        <w:jc w:val="both"/>
      </w:pPr>
      <w:r w:rsidRPr="00731629">
        <w:t xml:space="preserve">Liderem, o którym mowa w ust. 2 będzie......................................................... </w:t>
      </w:r>
    </w:p>
    <w:p w:rsidR="006667A9" w:rsidRPr="00731629" w:rsidRDefault="006667A9" w:rsidP="006667A9">
      <w:pPr>
        <w:numPr>
          <w:ilvl w:val="0"/>
          <w:numId w:val="22"/>
        </w:numPr>
        <w:ind w:right="72"/>
        <w:jc w:val="both"/>
      </w:pPr>
      <w:r w:rsidRPr="00731629">
        <w:t>Postanowienia umowy dotyczące Wykonawcy stosuje się odpowiednio do Wykonawców realizujących wspólnie umowę.</w:t>
      </w:r>
    </w:p>
    <w:p w:rsidR="006667A9" w:rsidRPr="00731629" w:rsidRDefault="006667A9" w:rsidP="006667A9">
      <w:pPr>
        <w:numPr>
          <w:ilvl w:val="0"/>
          <w:numId w:val="22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>Wykonawca może wykonać przedmiot umowy przy udziale Podwykonawców, zawierając z nimi stosowne umowy w formie pisemnej pod rygorem nieważności.</w:t>
      </w:r>
    </w:p>
    <w:p w:rsidR="006667A9" w:rsidRPr="00731629" w:rsidRDefault="006667A9" w:rsidP="006667A9">
      <w:pPr>
        <w:numPr>
          <w:ilvl w:val="0"/>
          <w:numId w:val="22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 xml:space="preserve">Wykonawca jest zobowiązany przedstawić Zamawiającemu projekt umowy lub zmianę projektu umowy o podwykonawstwo w terminie </w:t>
      </w:r>
      <w:r w:rsidRPr="00731629">
        <w:rPr>
          <w:rFonts w:eastAsia="Calibri"/>
          <w:b/>
          <w:bCs/>
        </w:rPr>
        <w:t xml:space="preserve">7 dni </w:t>
      </w:r>
      <w:r w:rsidRPr="00731629">
        <w:rPr>
          <w:rFonts w:eastAsia="Calibri"/>
        </w:rPr>
        <w:t xml:space="preserve">od sporządzenia projektu lub zmiany projektu. Nie zgłoszenie przez Zamawiającego w terminie </w:t>
      </w:r>
      <w:r w:rsidRPr="00731629">
        <w:rPr>
          <w:rFonts w:eastAsia="Calibri"/>
          <w:b/>
          <w:bCs/>
        </w:rPr>
        <w:t>14 dni</w:t>
      </w:r>
      <w:r w:rsidRPr="00731629">
        <w:rPr>
          <w:rFonts w:eastAsia="Calibri"/>
        </w:rPr>
        <w:t xml:space="preserve"> od dnia otrzymania projektu lub jego zmian pisemnych zastrzeżeń, uważa się za akceptacje projektu umowy lub jego zmiany.</w:t>
      </w:r>
    </w:p>
    <w:p w:rsidR="006667A9" w:rsidRPr="00731629" w:rsidRDefault="006667A9" w:rsidP="006667A9">
      <w:pPr>
        <w:numPr>
          <w:ilvl w:val="0"/>
          <w:numId w:val="22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 xml:space="preserve">Wykonawca jest zobowiązany przedstawić Zamawiającemu poświadczoną za zgodność z oryginałem umowę o podwykonawstwo w terminie </w:t>
      </w:r>
      <w:r w:rsidRPr="00731629">
        <w:rPr>
          <w:rFonts w:eastAsia="Calibri"/>
          <w:b/>
          <w:bCs/>
        </w:rPr>
        <w:t xml:space="preserve">7 dni </w:t>
      </w:r>
      <w:r w:rsidRPr="00731629">
        <w:rPr>
          <w:rFonts w:eastAsia="Calibri"/>
        </w:rPr>
        <w:t xml:space="preserve">od dnia jej zawarcia jak również zmiany do tej umowy w terminie 7 dni od dnia ich wprowadzenia. Jeśli Zamawiający w terminie </w:t>
      </w:r>
      <w:r w:rsidRPr="00731629">
        <w:rPr>
          <w:rFonts w:eastAsia="Calibri"/>
          <w:b/>
          <w:bCs/>
        </w:rPr>
        <w:t xml:space="preserve">14 dni </w:t>
      </w:r>
      <w:r w:rsidRPr="00731629">
        <w:rPr>
          <w:rFonts w:eastAsia="Calibri"/>
        </w:rPr>
        <w:t>od dnia otrzymania umowy o podwykonawstwo lub zmian do umowy o podwykonawstwo nie zgłosi na piśmie sprzeciwu, uważa się, że wyraził zgodę na zawarcie umowy lub wprowadzenie zmian.</w:t>
      </w:r>
    </w:p>
    <w:p w:rsidR="006667A9" w:rsidRPr="00731629" w:rsidRDefault="006667A9" w:rsidP="006667A9">
      <w:pPr>
        <w:numPr>
          <w:ilvl w:val="0"/>
          <w:numId w:val="22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>Umowa z Podwykonawcą musi zawierać w szczególności:</w:t>
      </w:r>
    </w:p>
    <w:p w:rsidR="006667A9" w:rsidRPr="00731629" w:rsidRDefault="006667A9" w:rsidP="006667A9">
      <w:pPr>
        <w:numPr>
          <w:ilvl w:val="0"/>
          <w:numId w:val="21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>zakres robót powierzony Podwykonawcy wraz z częścią dokumentacji dotyczącą wykonania robót objętych umową,</w:t>
      </w:r>
    </w:p>
    <w:p w:rsidR="006667A9" w:rsidRPr="00731629" w:rsidRDefault="006667A9" w:rsidP="006667A9">
      <w:pPr>
        <w:numPr>
          <w:ilvl w:val="0"/>
          <w:numId w:val="21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>kwotę wynagrodzenia - kwota ta nie powinna być wyższa, niż wartość tego zakresu robót wynikającą z oferty Wykonawcy,</w:t>
      </w:r>
    </w:p>
    <w:p w:rsidR="006667A9" w:rsidRPr="00731629" w:rsidRDefault="006667A9" w:rsidP="006667A9">
      <w:pPr>
        <w:numPr>
          <w:ilvl w:val="0"/>
          <w:numId w:val="21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>termin wykonania robót objętych umowa wraz z harmonogramem - harmonogram robót musi być zgodny z harmonogramem robót Wykonawcy,</w:t>
      </w:r>
    </w:p>
    <w:p w:rsidR="006667A9" w:rsidRPr="00731629" w:rsidRDefault="006667A9" w:rsidP="006667A9">
      <w:pPr>
        <w:numPr>
          <w:ilvl w:val="0"/>
          <w:numId w:val="21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>termin zapłaty wynagrodzenia dla Podwykonawcy lub dalszego Podwykonawcy, przewidziany w umowie o podwykonawstwo, nie może być dłuższy niż 30 dni od dnia doręczenia Wykonawcy, Podwykonawcy lub dalszemu Podwykonawcy faktury lub rachunku, potwierdzających wykonanie zleconej Podwykonawcy lub dalszemu Podwykonawcy roboty budowlanej, dostawy lub usługi,</w:t>
      </w:r>
    </w:p>
    <w:p w:rsidR="006667A9" w:rsidRPr="00390135" w:rsidRDefault="006667A9" w:rsidP="006667A9">
      <w:pPr>
        <w:numPr>
          <w:ilvl w:val="0"/>
          <w:numId w:val="21"/>
        </w:numPr>
        <w:autoSpaceDE w:val="0"/>
        <w:adjustRightInd w:val="0"/>
        <w:jc w:val="both"/>
        <w:rPr>
          <w:rFonts w:eastAsia="Calibri"/>
        </w:rPr>
      </w:pPr>
      <w:r w:rsidRPr="00731629">
        <w:rPr>
          <w:rFonts w:eastAsia="Calibri"/>
        </w:rPr>
        <w:t>w przypadku podzlecenia przez Wykonawcę prac obejmujących przedmiot zamówienia Podwykonawc</w:t>
      </w:r>
      <w:r w:rsidR="001F0CAF">
        <w:rPr>
          <w:rFonts w:eastAsia="Calibri"/>
        </w:rPr>
        <w:t>y, termin zapłaty wynagrodzenia</w:t>
      </w:r>
      <w:r w:rsidRPr="00731629">
        <w:rPr>
          <w:rFonts w:eastAsia="Calibri"/>
        </w:rPr>
        <w:t xml:space="preserve"> przez Wykonawcę za wykonane prace Podwykonawcy powinien być ustalony w taki sposób, aby przypadał </w:t>
      </w:r>
      <w:r w:rsidRPr="00731629">
        <w:rPr>
          <w:rFonts w:eastAsia="Calibri"/>
        </w:rPr>
        <w:lastRenderedPageBreak/>
        <w:t xml:space="preserve">wcześniej niż termin zapłaty wynagrodzenia należnego Wykonawcy przez </w:t>
      </w:r>
      <w:r w:rsidRPr="00390135">
        <w:rPr>
          <w:rFonts w:eastAsia="Calibri"/>
        </w:rPr>
        <w:t xml:space="preserve">Zamawiającego </w:t>
      </w:r>
      <w:r w:rsidR="001F0CAF" w:rsidRPr="00390135">
        <w:rPr>
          <w:rFonts w:eastAsia="Calibri"/>
        </w:rPr>
        <w:t>(za okres zlecony Podwykonawcy),</w:t>
      </w:r>
    </w:p>
    <w:p w:rsidR="001F0CAF" w:rsidRPr="00390135" w:rsidRDefault="00A104F0" w:rsidP="006667A9">
      <w:pPr>
        <w:numPr>
          <w:ilvl w:val="0"/>
          <w:numId w:val="21"/>
        </w:numPr>
        <w:autoSpaceDE w:val="0"/>
        <w:adjustRightInd w:val="0"/>
        <w:jc w:val="both"/>
        <w:rPr>
          <w:rFonts w:eastAsia="Calibri"/>
        </w:rPr>
      </w:pPr>
      <w:r w:rsidRPr="00390135">
        <w:rPr>
          <w:rFonts w:eastAsia="Calibri"/>
        </w:rPr>
        <w:t>Wykonawca przedstawiając Z</w:t>
      </w:r>
      <w:r w:rsidR="001F0CAF" w:rsidRPr="00390135">
        <w:rPr>
          <w:rFonts w:eastAsia="Calibri"/>
        </w:rPr>
        <w:t>amawiającemu faktury jest zobowiązany dołączyć do nich oświadczenie Podwykonawcy</w:t>
      </w:r>
      <w:r w:rsidRPr="00390135">
        <w:rPr>
          <w:rFonts w:eastAsia="Calibri"/>
        </w:rPr>
        <w:t xml:space="preserve"> oraz ewentualnych</w:t>
      </w:r>
      <w:r w:rsidR="001F0CAF" w:rsidRPr="00390135">
        <w:rPr>
          <w:rFonts w:eastAsia="Calibri"/>
        </w:rPr>
        <w:t xml:space="preserve"> dalszych podwykonawców o uregulowaniu płatności przez </w:t>
      </w:r>
      <w:r w:rsidRPr="00390135">
        <w:rPr>
          <w:rFonts w:eastAsia="Calibri"/>
        </w:rPr>
        <w:t>Wykonawcę</w:t>
      </w:r>
      <w:r w:rsidR="001F0CAF" w:rsidRPr="00390135">
        <w:rPr>
          <w:rFonts w:eastAsia="Calibri"/>
        </w:rPr>
        <w:t xml:space="preserve"> </w:t>
      </w:r>
      <w:r w:rsidRPr="00390135">
        <w:rPr>
          <w:rFonts w:eastAsia="Calibri"/>
        </w:rPr>
        <w:t xml:space="preserve">na rzecz Podwykonawcy </w:t>
      </w:r>
      <w:r w:rsidR="001F0CAF" w:rsidRPr="00390135">
        <w:rPr>
          <w:rFonts w:eastAsia="Calibri"/>
        </w:rPr>
        <w:t xml:space="preserve">lub </w:t>
      </w:r>
      <w:r w:rsidR="00390135" w:rsidRPr="00390135">
        <w:rPr>
          <w:rFonts w:eastAsia="Calibri"/>
        </w:rPr>
        <w:t>Podwykonawcy</w:t>
      </w:r>
      <w:r w:rsidRPr="00390135">
        <w:rPr>
          <w:rFonts w:eastAsia="Calibri"/>
        </w:rPr>
        <w:t xml:space="preserve"> na rzecz ewentualnych </w:t>
      </w:r>
      <w:r w:rsidR="001F0CAF" w:rsidRPr="00390135">
        <w:rPr>
          <w:rFonts w:eastAsia="Calibri"/>
        </w:rPr>
        <w:t>dalszych podwykonaw</w:t>
      </w:r>
      <w:r w:rsidRPr="00390135">
        <w:rPr>
          <w:rFonts w:eastAsia="Calibri"/>
        </w:rPr>
        <w:t>ców za okres objęty fakturą W</w:t>
      </w:r>
      <w:r w:rsidR="001F0CAF" w:rsidRPr="00390135">
        <w:rPr>
          <w:rFonts w:eastAsia="Calibri"/>
        </w:rPr>
        <w:t>ykonawcy oraz wcześniejszych okresów; pod rygorem dokonania przez Zamawiającego</w:t>
      </w:r>
      <w:r w:rsidRPr="00390135">
        <w:rPr>
          <w:rFonts w:eastAsia="Calibri"/>
        </w:rPr>
        <w:t xml:space="preserve"> potrącenia z wynagrodzenia W</w:t>
      </w:r>
      <w:r w:rsidR="001F0CAF" w:rsidRPr="00390135">
        <w:rPr>
          <w:rFonts w:eastAsia="Calibri"/>
        </w:rPr>
        <w:t>ykonawcy</w:t>
      </w:r>
      <w:r w:rsidRPr="00390135">
        <w:rPr>
          <w:rFonts w:eastAsia="Calibri"/>
        </w:rPr>
        <w:t xml:space="preserve"> kwoty równej braku zaspokojenia Podwykonawcy lub dalszych podwykonawców i przekazania tej kwoty  bezpośrednio na rzecz Podwykonawcy lub dalszych podwykonawców, ze skutkiem zaspokojenia W</w:t>
      </w:r>
      <w:r w:rsidR="001F0CAF" w:rsidRPr="00390135">
        <w:rPr>
          <w:rFonts w:eastAsia="Calibri"/>
        </w:rPr>
        <w:t>ykonawcy</w:t>
      </w:r>
      <w:r w:rsidRPr="00390135">
        <w:rPr>
          <w:rFonts w:eastAsia="Calibri"/>
        </w:rPr>
        <w:t xml:space="preserve"> oraz Podwykonawcy</w:t>
      </w:r>
      <w:r w:rsidR="001F0CAF" w:rsidRPr="00390135">
        <w:rPr>
          <w:rFonts w:eastAsia="Calibri"/>
        </w:rPr>
        <w:t>.</w:t>
      </w:r>
    </w:p>
    <w:p w:rsidR="006667A9" w:rsidRPr="00390135" w:rsidRDefault="006667A9" w:rsidP="006667A9">
      <w:pPr>
        <w:pStyle w:val="Akapitzlist"/>
        <w:numPr>
          <w:ilvl w:val="0"/>
          <w:numId w:val="22"/>
        </w:numPr>
        <w:autoSpaceDE w:val="0"/>
        <w:adjustRightInd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390135">
        <w:rPr>
          <w:rFonts w:ascii="Times New Roman" w:eastAsia="Calibri" w:hAnsi="Times New Roman" w:cs="Times New Roman"/>
          <w:sz w:val="24"/>
          <w:szCs w:val="24"/>
        </w:rPr>
        <w:t>Wyko</w:t>
      </w:r>
      <w:r w:rsidR="00A104F0" w:rsidRPr="00390135">
        <w:rPr>
          <w:rFonts w:ascii="Times New Roman" w:eastAsia="Calibri" w:hAnsi="Times New Roman" w:cs="Times New Roman"/>
          <w:sz w:val="24"/>
          <w:szCs w:val="24"/>
        </w:rPr>
        <w:t>nawca, Podwykonawca lub dalsi podwykonawcy zobowiązani są przedstawić Zamawiającemu również</w:t>
      </w:r>
      <w:r w:rsidRPr="00390135">
        <w:rPr>
          <w:rFonts w:ascii="Times New Roman" w:eastAsia="Calibri" w:hAnsi="Times New Roman" w:cs="Times New Roman"/>
          <w:sz w:val="24"/>
          <w:szCs w:val="24"/>
        </w:rPr>
        <w:t xml:space="preserve"> umowy, których przedmiotem są dostawy lub usługi</w:t>
      </w:r>
      <w:r w:rsidR="00A104F0" w:rsidRPr="00390135">
        <w:rPr>
          <w:rFonts w:ascii="Times New Roman" w:eastAsia="Calibri" w:hAnsi="Times New Roman" w:cs="Times New Roman"/>
          <w:sz w:val="24"/>
          <w:szCs w:val="24"/>
        </w:rPr>
        <w:t>,</w:t>
      </w:r>
      <w:r w:rsidRPr="00390135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DA5B71" w:rsidRPr="00390135">
        <w:rPr>
          <w:rFonts w:ascii="Times New Roman" w:eastAsia="Calibri" w:hAnsi="Times New Roman" w:cs="Times New Roman"/>
          <w:sz w:val="24"/>
          <w:szCs w:val="24"/>
        </w:rPr>
        <w:t xml:space="preserve">poświadczone za zgodność z oryginałem, </w:t>
      </w:r>
      <w:r w:rsidRPr="00390135">
        <w:rPr>
          <w:rFonts w:ascii="Times New Roman" w:eastAsia="Calibri" w:hAnsi="Times New Roman" w:cs="Times New Roman"/>
          <w:sz w:val="24"/>
          <w:szCs w:val="24"/>
        </w:rPr>
        <w:t>w terminie 7 dni od dnia ich zawarcia. Obowiązek nie dotyczy umów o wartości mniejszej niż 50.000 zł.</w:t>
      </w:r>
    </w:p>
    <w:p w:rsidR="006667A9" w:rsidRPr="00390135" w:rsidRDefault="006667A9" w:rsidP="006667A9">
      <w:pPr>
        <w:numPr>
          <w:ilvl w:val="0"/>
          <w:numId w:val="22"/>
        </w:numPr>
        <w:autoSpaceDE w:val="0"/>
        <w:adjustRightInd w:val="0"/>
        <w:jc w:val="both"/>
        <w:rPr>
          <w:rFonts w:eastAsia="Calibri"/>
        </w:rPr>
      </w:pPr>
      <w:r w:rsidRPr="00390135">
        <w:rPr>
          <w:rFonts w:eastAsia="Calibri"/>
        </w:rPr>
        <w:t>Umowa pomiędzy Podwykonawcą a dalszym</w:t>
      </w:r>
      <w:r w:rsidR="00DA5B71" w:rsidRPr="00390135">
        <w:rPr>
          <w:rFonts w:eastAsia="Calibri"/>
        </w:rPr>
        <w:t>i podwykonawcami</w:t>
      </w:r>
      <w:r w:rsidRPr="00390135">
        <w:rPr>
          <w:rFonts w:eastAsia="Calibri"/>
        </w:rPr>
        <w:t xml:space="preserve"> musi zawierać zapisy określone w ust. 4 niniejszego paragrafu. Załącznikiem do umowy jest zgoda Wykonawcy na zawarcie umowy o podwykonawstwo</w:t>
      </w:r>
      <w:r w:rsidR="00DA5B71" w:rsidRPr="00390135">
        <w:rPr>
          <w:rFonts w:eastAsia="Calibri"/>
        </w:rPr>
        <w:t xml:space="preserve"> lub dalsze podwykonawstwo</w:t>
      </w:r>
      <w:r w:rsidRPr="00390135">
        <w:rPr>
          <w:rFonts w:eastAsia="Calibri"/>
        </w:rPr>
        <w:t>.</w:t>
      </w:r>
    </w:p>
    <w:p w:rsidR="006667A9" w:rsidRPr="00390135" w:rsidRDefault="006667A9" w:rsidP="006667A9">
      <w:pPr>
        <w:numPr>
          <w:ilvl w:val="0"/>
          <w:numId w:val="22"/>
        </w:numPr>
        <w:autoSpaceDE w:val="0"/>
        <w:adjustRightInd w:val="0"/>
        <w:jc w:val="both"/>
        <w:rPr>
          <w:rFonts w:eastAsia="Calibri"/>
        </w:rPr>
      </w:pPr>
      <w:r w:rsidRPr="00390135">
        <w:rPr>
          <w:rFonts w:eastAsia="Calibri"/>
        </w:rPr>
        <w:t>Wykonawca zobowiązany jest na żądanie Zamawiającego udzielić mu wszelkich informacji dotyczących Podwykonawców</w:t>
      </w:r>
      <w:r w:rsidR="00DA5B71" w:rsidRPr="00390135">
        <w:rPr>
          <w:rFonts w:eastAsia="Calibri"/>
        </w:rPr>
        <w:t xml:space="preserve"> lub dalszych podwykonawców</w:t>
      </w:r>
      <w:r w:rsidRPr="00390135">
        <w:rPr>
          <w:rFonts w:eastAsia="Calibri"/>
        </w:rPr>
        <w:t>.</w:t>
      </w:r>
    </w:p>
    <w:p w:rsidR="006667A9" w:rsidRPr="00390135" w:rsidRDefault="006667A9" w:rsidP="006667A9">
      <w:pPr>
        <w:numPr>
          <w:ilvl w:val="0"/>
          <w:numId w:val="22"/>
        </w:numPr>
        <w:autoSpaceDE w:val="0"/>
        <w:adjustRightInd w:val="0"/>
        <w:jc w:val="both"/>
        <w:rPr>
          <w:rFonts w:eastAsia="Calibri"/>
        </w:rPr>
      </w:pPr>
      <w:r w:rsidRPr="00390135">
        <w:rPr>
          <w:rFonts w:eastAsia="Calibri"/>
        </w:rPr>
        <w:t>Wykonawca ponosi wobec Zamawiającego pełną odpowiedzialność za zakres umowy, który wykonuje przy pomocy Podwykonawców</w:t>
      </w:r>
      <w:r w:rsidR="00DA5B71" w:rsidRPr="00390135">
        <w:rPr>
          <w:rFonts w:eastAsia="Calibri"/>
        </w:rPr>
        <w:t xml:space="preserve"> lub dalszych podwykonawców</w:t>
      </w:r>
      <w:r w:rsidRPr="00390135">
        <w:rPr>
          <w:rFonts w:eastAsia="Calibri"/>
        </w:rPr>
        <w:t>.</w:t>
      </w:r>
    </w:p>
    <w:p w:rsidR="00316D39" w:rsidRPr="000C7B31" w:rsidRDefault="00316D39" w:rsidP="006667A9">
      <w:pPr>
        <w:autoSpaceDE w:val="0"/>
        <w:adjustRightInd w:val="0"/>
        <w:ind w:left="360"/>
        <w:jc w:val="both"/>
        <w:rPr>
          <w:rFonts w:eastAsia="Calibri"/>
        </w:rPr>
      </w:pPr>
    </w:p>
    <w:p w:rsidR="006667A9" w:rsidRPr="005A35FD" w:rsidRDefault="006667A9" w:rsidP="006667A9">
      <w:pPr>
        <w:spacing w:before="120" w:after="120"/>
        <w:jc w:val="center"/>
        <w:rPr>
          <w:b/>
        </w:rPr>
      </w:pPr>
      <w:r w:rsidRPr="005A35FD">
        <w:rPr>
          <w:b/>
        </w:rPr>
        <w:t>§ 4.  Zabezpieczenie należytego wykonania umowy</w:t>
      </w:r>
    </w:p>
    <w:p w:rsidR="006667A9" w:rsidRPr="005A35FD" w:rsidRDefault="006667A9" w:rsidP="005A35FD">
      <w:pPr>
        <w:pStyle w:val="Akapitzlist"/>
        <w:numPr>
          <w:ilvl w:val="0"/>
          <w:numId w:val="20"/>
        </w:numPr>
        <w:spacing w:before="120" w:after="12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5A35FD">
        <w:rPr>
          <w:rFonts w:ascii="Times New Roman" w:hAnsi="Times New Roman" w:cs="Times New Roman"/>
          <w:sz w:val="24"/>
          <w:szCs w:val="24"/>
        </w:rPr>
        <w:t xml:space="preserve">Wykonawca wniósł zabezpieczenie należytego wykonania Umowy w wysokości 5% łącznej  ceny </w:t>
      </w:r>
      <w:r w:rsidR="008C6287" w:rsidRPr="005A35FD">
        <w:rPr>
          <w:rFonts w:ascii="Times New Roman" w:hAnsi="Times New Roman" w:cs="Times New Roman"/>
          <w:sz w:val="24"/>
          <w:szCs w:val="24"/>
        </w:rPr>
        <w:t>brutto</w:t>
      </w:r>
      <w:r w:rsidRPr="005A35FD">
        <w:rPr>
          <w:rFonts w:ascii="Times New Roman" w:hAnsi="Times New Roman" w:cs="Times New Roman"/>
          <w:sz w:val="24"/>
          <w:szCs w:val="24"/>
        </w:rPr>
        <w:t xml:space="preserve"> </w:t>
      </w:r>
      <w:r w:rsidR="008C6287" w:rsidRPr="005A35FD">
        <w:rPr>
          <w:rFonts w:ascii="Times New Roman" w:hAnsi="Times New Roman" w:cs="Times New Roman"/>
          <w:sz w:val="24"/>
          <w:szCs w:val="24"/>
        </w:rPr>
        <w:t>realizowanej umowy podanej w § 6</w:t>
      </w:r>
      <w:r w:rsidRPr="005A35FD">
        <w:rPr>
          <w:rFonts w:ascii="Times New Roman" w:hAnsi="Times New Roman" w:cs="Times New Roman"/>
          <w:sz w:val="24"/>
          <w:szCs w:val="24"/>
        </w:rPr>
        <w:t xml:space="preserve"> niniejszej Umowy, co stanowi kwotę </w:t>
      </w:r>
      <w:r w:rsidRPr="005A35FD">
        <w:rPr>
          <w:rFonts w:ascii="Times New Roman" w:hAnsi="Times New Roman" w:cs="Times New Roman"/>
          <w:b/>
          <w:sz w:val="24"/>
          <w:szCs w:val="24"/>
        </w:rPr>
        <w:t>……………………</w:t>
      </w:r>
      <w:r w:rsidRPr="005A35FD">
        <w:rPr>
          <w:rFonts w:ascii="Times New Roman" w:hAnsi="Times New Roman" w:cs="Times New Roman"/>
          <w:sz w:val="24"/>
          <w:szCs w:val="24"/>
        </w:rPr>
        <w:t xml:space="preserve"> zł, słownie: …………………………………… złotych.</w:t>
      </w:r>
    </w:p>
    <w:p w:rsidR="006667A9" w:rsidRPr="005A35FD" w:rsidRDefault="006667A9" w:rsidP="005A35FD">
      <w:pPr>
        <w:pStyle w:val="Akapitzlist"/>
        <w:numPr>
          <w:ilvl w:val="0"/>
          <w:numId w:val="20"/>
        </w:numPr>
        <w:spacing w:before="120" w:after="12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5A35FD">
        <w:rPr>
          <w:rFonts w:ascii="Times New Roman" w:hAnsi="Times New Roman" w:cs="Times New Roman"/>
          <w:sz w:val="24"/>
          <w:szCs w:val="24"/>
        </w:rPr>
        <w:t xml:space="preserve">Zabezpieczenie należytego wykonania Umowy zostało wniesione w </w:t>
      </w:r>
      <w:r w:rsidR="00DA5B71">
        <w:rPr>
          <w:rFonts w:ascii="Times New Roman" w:hAnsi="Times New Roman" w:cs="Times New Roman"/>
          <w:sz w:val="24"/>
          <w:szCs w:val="24"/>
        </w:rPr>
        <w:t xml:space="preserve">formie </w:t>
      </w:r>
      <w:r w:rsidRPr="005A35FD">
        <w:rPr>
          <w:rFonts w:ascii="Times New Roman" w:hAnsi="Times New Roman" w:cs="Times New Roman"/>
          <w:sz w:val="24"/>
          <w:szCs w:val="24"/>
        </w:rPr>
        <w:t>………………………..</w:t>
      </w:r>
    </w:p>
    <w:p w:rsidR="006667A9" w:rsidRPr="005A35FD" w:rsidRDefault="006667A9" w:rsidP="005A35FD">
      <w:pPr>
        <w:pStyle w:val="Akapitzlist"/>
        <w:numPr>
          <w:ilvl w:val="0"/>
          <w:numId w:val="20"/>
        </w:numPr>
        <w:spacing w:before="120" w:after="120" w:line="240" w:lineRule="auto"/>
        <w:ind w:right="142"/>
        <w:jc w:val="both"/>
        <w:rPr>
          <w:rFonts w:ascii="Times New Roman" w:hAnsi="Times New Roman" w:cs="Times New Roman"/>
          <w:sz w:val="24"/>
          <w:szCs w:val="24"/>
        </w:rPr>
      </w:pPr>
      <w:r w:rsidRPr="005A35FD">
        <w:rPr>
          <w:rFonts w:ascii="Times New Roman" w:hAnsi="Times New Roman" w:cs="Times New Roman"/>
          <w:sz w:val="24"/>
          <w:szCs w:val="24"/>
        </w:rPr>
        <w:t xml:space="preserve">Strony postanawiają, że cześć zabezpieczenia (70%), tj. kwota ……………….. złotych, gwarantująca należyte wykonanie przedmiotu umowy, zostanie zwrócona w ciągu 30 dni od daty wykonania zadań, tj. kwota   …………………… złotych jest przeznaczone na zabezpieczenie roszczeń z tytułu rękojmi za wady i zostanie zwrócona nie później niż w 15-tym dniu po upływie okresu rękojmi za wady. </w:t>
      </w:r>
    </w:p>
    <w:p w:rsidR="00B3652B" w:rsidRPr="004710B4" w:rsidRDefault="00B3652B" w:rsidP="006667A9">
      <w:pPr>
        <w:tabs>
          <w:tab w:val="left" w:pos="284"/>
        </w:tabs>
        <w:spacing w:line="100" w:lineRule="atLeast"/>
        <w:jc w:val="center"/>
        <w:rPr>
          <w:rFonts w:ascii="Verdana" w:hAnsi="Verdana"/>
          <w:color w:val="000000"/>
          <w:sz w:val="2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t>§</w:t>
      </w:r>
      <w:r w:rsidR="006667A9">
        <w:rPr>
          <w:b/>
          <w:bCs/>
          <w:color w:val="000000"/>
        </w:rPr>
        <w:t xml:space="preserve"> 5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Czas trwania umowy</w:t>
      </w:r>
    </w:p>
    <w:p w:rsidR="00B3652B" w:rsidRPr="00A1302E" w:rsidRDefault="00B3652B" w:rsidP="00B3652B">
      <w:pPr>
        <w:tabs>
          <w:tab w:val="left" w:pos="284"/>
        </w:tabs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Umowa zostaje zawarta na czas określony</w:t>
      </w:r>
      <w:r w:rsidR="00DA5B71">
        <w:rPr>
          <w:color w:val="000000"/>
        </w:rPr>
        <w:t xml:space="preserve">; od dnia </w:t>
      </w:r>
      <w:r w:rsidR="00DA5B71" w:rsidRPr="00372A23">
        <w:rPr>
          <w:color w:val="000000"/>
        </w:rPr>
        <w:t>…………………….</w:t>
      </w:r>
      <w:r w:rsidR="00DA5B71">
        <w:rPr>
          <w:color w:val="000000"/>
        </w:rPr>
        <w:t xml:space="preserve"> do dnia 31 marca </w:t>
      </w:r>
      <w:r>
        <w:rPr>
          <w:color w:val="000000"/>
        </w:rPr>
        <w:t>2020</w:t>
      </w:r>
      <w:r w:rsidR="008C6287">
        <w:rPr>
          <w:color w:val="000000"/>
        </w:rPr>
        <w:t xml:space="preserve"> r. </w:t>
      </w:r>
      <w:r w:rsidR="00613AE0">
        <w:rPr>
          <w:color w:val="000000"/>
        </w:rPr>
        <w:t>O</w:t>
      </w:r>
      <w:r w:rsidRPr="00A1302E">
        <w:rPr>
          <w:color w:val="000000"/>
        </w:rPr>
        <w:t>d dnia podpisania umowy</w:t>
      </w:r>
      <w:r w:rsidR="00613AE0">
        <w:rPr>
          <w:color w:val="000000"/>
        </w:rPr>
        <w:t xml:space="preserve"> </w:t>
      </w:r>
      <w:r w:rsidR="00372A23">
        <w:rPr>
          <w:color w:val="000000"/>
        </w:rPr>
        <w:t>w terminie 7 dni</w:t>
      </w:r>
      <w:r w:rsidR="00DA5B71">
        <w:rPr>
          <w:color w:val="000000"/>
        </w:rPr>
        <w:t xml:space="preserve"> </w:t>
      </w:r>
      <w:r w:rsidR="00372A23">
        <w:rPr>
          <w:color w:val="000000"/>
        </w:rPr>
        <w:t>Wykonawca</w:t>
      </w:r>
      <w:r w:rsidR="00613AE0">
        <w:rPr>
          <w:color w:val="000000"/>
        </w:rPr>
        <w:t xml:space="preserve"> zobowiązany jest do</w:t>
      </w:r>
      <w:r w:rsidRPr="00A1302E">
        <w:rPr>
          <w:color w:val="000000"/>
        </w:rPr>
        <w:t xml:space="preserve"> </w:t>
      </w:r>
      <w:r w:rsidR="00613AE0">
        <w:rPr>
          <w:color w:val="000000"/>
        </w:rPr>
        <w:t xml:space="preserve">realizacji </w:t>
      </w:r>
      <w:r w:rsidRPr="00A1302E">
        <w:rPr>
          <w:color w:val="000000"/>
        </w:rPr>
        <w:t xml:space="preserve">obowiązków o charakterze organizacyjnym i przygotowawczym </w:t>
      </w:r>
      <w:r w:rsidR="00613AE0">
        <w:rPr>
          <w:color w:val="000000"/>
        </w:rPr>
        <w:t>(m</w:t>
      </w:r>
      <w:r w:rsidR="00DA5B71">
        <w:rPr>
          <w:color w:val="000000"/>
        </w:rPr>
        <w:t>.</w:t>
      </w:r>
      <w:r w:rsidR="00613AE0">
        <w:rPr>
          <w:color w:val="000000"/>
        </w:rPr>
        <w:t>in</w:t>
      </w:r>
      <w:r w:rsidRPr="00A1302E">
        <w:rPr>
          <w:color w:val="000000"/>
        </w:rPr>
        <w:t>. opracowanie jadłospisów, ustale</w:t>
      </w:r>
      <w:r>
        <w:rPr>
          <w:color w:val="000000"/>
        </w:rPr>
        <w:t>nie pierwszego zapotrzebowania</w:t>
      </w:r>
      <w:r w:rsidRPr="00A1302E">
        <w:rPr>
          <w:color w:val="000000"/>
        </w:rPr>
        <w:t xml:space="preserve">, etc.).  </w:t>
      </w:r>
    </w:p>
    <w:p w:rsidR="00B3652B" w:rsidRDefault="00B3652B" w:rsidP="00B3652B">
      <w:pPr>
        <w:tabs>
          <w:tab w:val="left" w:pos="284"/>
        </w:tabs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 xml:space="preserve">  </w:t>
      </w:r>
    </w:p>
    <w:p w:rsidR="002830DD" w:rsidRDefault="002830DD" w:rsidP="00B3652B">
      <w:pPr>
        <w:tabs>
          <w:tab w:val="left" w:pos="284"/>
        </w:tabs>
        <w:spacing w:line="100" w:lineRule="atLeast"/>
        <w:jc w:val="both"/>
        <w:rPr>
          <w:color w:val="000000"/>
        </w:rPr>
      </w:pPr>
    </w:p>
    <w:p w:rsidR="002830DD" w:rsidRDefault="002830DD" w:rsidP="00B3652B">
      <w:pPr>
        <w:tabs>
          <w:tab w:val="left" w:pos="284"/>
        </w:tabs>
        <w:spacing w:line="100" w:lineRule="atLeast"/>
        <w:jc w:val="both"/>
        <w:rPr>
          <w:color w:val="000000"/>
        </w:rPr>
      </w:pPr>
    </w:p>
    <w:p w:rsidR="002830DD" w:rsidRPr="00A1302E" w:rsidRDefault="002830DD" w:rsidP="00B3652B">
      <w:pPr>
        <w:tabs>
          <w:tab w:val="left" w:pos="284"/>
        </w:tabs>
        <w:spacing w:line="100" w:lineRule="atLeast"/>
        <w:jc w:val="both"/>
        <w:rPr>
          <w:color w:val="00000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lastRenderedPageBreak/>
        <w:t>§</w:t>
      </w:r>
      <w:r w:rsidR="006667A9">
        <w:rPr>
          <w:b/>
          <w:bCs/>
          <w:color w:val="000000"/>
        </w:rPr>
        <w:t xml:space="preserve"> 6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 xml:space="preserve">Odpłatność </w:t>
      </w:r>
    </w:p>
    <w:p w:rsidR="00B3652B" w:rsidRPr="00372A23" w:rsidRDefault="00B3652B" w:rsidP="00B3652B">
      <w:pPr>
        <w:numPr>
          <w:ilvl w:val="0"/>
          <w:numId w:val="7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W zamian za należyte wykonywanie umowy, Wykonawcy przysługują od Zamawiającego świadczenia pieniężne spełniane w okresach miesięcznych z dołu, których wysokość za każdy okres rozliczeniowy jest ustalana według zasad </w:t>
      </w:r>
      <w:r w:rsidR="00DA5B71">
        <w:rPr>
          <w:color w:val="000000"/>
        </w:rPr>
        <w:t xml:space="preserve">określonych </w:t>
      </w:r>
      <w:r w:rsidR="00DA5B71" w:rsidRPr="00372A23">
        <w:rPr>
          <w:color w:val="000000"/>
        </w:rPr>
        <w:t>po</w:t>
      </w:r>
      <w:r w:rsidRPr="00372A23">
        <w:rPr>
          <w:color w:val="000000"/>
        </w:rPr>
        <w:t xml:space="preserve">niżej.  </w:t>
      </w:r>
    </w:p>
    <w:p w:rsidR="00B3652B" w:rsidRPr="004F3852" w:rsidRDefault="00B3652B" w:rsidP="00B3652B">
      <w:pPr>
        <w:numPr>
          <w:ilvl w:val="0"/>
          <w:numId w:val="7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Za dostarczone Zamawiającemu w każdym miesiącu kalendarzowym posiłki, Wykonawcy przysługuje świadczenie pieniężne </w:t>
      </w:r>
      <w:r w:rsidRPr="00A1302E">
        <w:rPr>
          <w:i/>
          <w:iCs/>
          <w:color w:val="000000"/>
        </w:rPr>
        <w:t xml:space="preserve">netto </w:t>
      </w:r>
      <w:r w:rsidRPr="00A1302E">
        <w:rPr>
          <w:color w:val="000000"/>
        </w:rPr>
        <w:t>(bez podatku od towarów i usług)</w:t>
      </w:r>
      <w:r w:rsidRPr="00A1302E">
        <w:rPr>
          <w:i/>
          <w:iCs/>
          <w:color w:val="000000"/>
        </w:rPr>
        <w:t xml:space="preserve"> </w:t>
      </w:r>
      <w:r w:rsidRPr="00A1302E">
        <w:rPr>
          <w:color w:val="000000"/>
        </w:rPr>
        <w:t>stanowiące</w:t>
      </w:r>
      <w:r w:rsidRPr="00A1302E">
        <w:rPr>
          <w:i/>
          <w:iCs/>
          <w:color w:val="000000"/>
        </w:rPr>
        <w:t xml:space="preserve"> </w:t>
      </w:r>
      <w:r w:rsidRPr="00A1302E">
        <w:rPr>
          <w:color w:val="000000"/>
        </w:rPr>
        <w:t>sumę</w:t>
      </w:r>
      <w:r w:rsidRPr="00A1302E">
        <w:rPr>
          <w:i/>
          <w:iCs/>
          <w:color w:val="000000"/>
        </w:rPr>
        <w:t xml:space="preserve"> </w:t>
      </w:r>
      <w:r w:rsidRPr="00A1302E">
        <w:rPr>
          <w:color w:val="000000"/>
        </w:rPr>
        <w:t>kwot</w:t>
      </w:r>
      <w:r w:rsidRPr="00A1302E">
        <w:rPr>
          <w:i/>
          <w:iCs/>
          <w:color w:val="000000"/>
        </w:rPr>
        <w:t xml:space="preserve"> </w:t>
      </w:r>
      <w:r w:rsidRPr="00A1302E">
        <w:rPr>
          <w:color w:val="000000"/>
        </w:rPr>
        <w:t xml:space="preserve">ustalonych w następujący sposób: </w:t>
      </w:r>
    </w:p>
    <w:p w:rsidR="00B3652B" w:rsidRPr="00832664" w:rsidRDefault="00B3652B" w:rsidP="00B3652B">
      <w:pPr>
        <w:tabs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>
        <w:rPr>
          <w:color w:val="000000"/>
        </w:rPr>
        <w:t xml:space="preserve">- </w:t>
      </w:r>
      <w:r w:rsidRPr="00832664">
        <w:rPr>
          <w:color w:val="000000"/>
        </w:rPr>
        <w:t xml:space="preserve">liczba osobodni x cena </w:t>
      </w:r>
      <w:r w:rsidRPr="00832664">
        <w:rPr>
          <w:i/>
          <w:iCs/>
          <w:color w:val="000000"/>
        </w:rPr>
        <w:t>netto</w:t>
      </w:r>
      <w:r>
        <w:rPr>
          <w:color w:val="000000"/>
        </w:rPr>
        <w:t xml:space="preserve"> </w:t>
      </w:r>
      <w:r w:rsidR="00DA5B71">
        <w:rPr>
          <w:color w:val="000000"/>
        </w:rPr>
        <w:t>osobodnia posiłku</w:t>
      </w:r>
      <w:r>
        <w:rPr>
          <w:color w:val="000000"/>
        </w:rPr>
        <w:t xml:space="preserve"> </w:t>
      </w:r>
      <w:r w:rsidRPr="00832664">
        <w:rPr>
          <w:color w:val="000000"/>
        </w:rPr>
        <w:t>określona w ofercie przetargowej (liczba osobodni = suma posiłków dostarczonych przez Wykonawcę w danym miesiącu rozli</w:t>
      </w:r>
      <w:r>
        <w:rPr>
          <w:color w:val="000000"/>
        </w:rPr>
        <w:t>czeniowym tj. drugiego śniadania, obiadu, podwieczorku</w:t>
      </w:r>
      <w:r w:rsidR="002830DD">
        <w:rPr>
          <w:color w:val="000000"/>
        </w:rPr>
        <w:t>, napoi</w:t>
      </w:r>
      <w:r w:rsidRPr="00832664">
        <w:rPr>
          <w:color w:val="000000"/>
        </w:rPr>
        <w:t>)</w:t>
      </w:r>
      <w:r w:rsidR="002830DD">
        <w:rPr>
          <w:color w:val="000000"/>
        </w:rPr>
        <w:t>.</w:t>
      </w:r>
      <w:r w:rsidRPr="00832664">
        <w:rPr>
          <w:color w:val="000000"/>
        </w:rPr>
        <w:t xml:space="preserve"> </w:t>
      </w:r>
    </w:p>
    <w:p w:rsidR="00B3652B" w:rsidRPr="00A1302E" w:rsidRDefault="00B3652B" w:rsidP="00B3652B">
      <w:pPr>
        <w:numPr>
          <w:ilvl w:val="0"/>
          <w:numId w:val="7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>
        <w:rPr>
          <w:color w:val="000000"/>
        </w:rPr>
        <w:t>Suma</w:t>
      </w:r>
      <w:r w:rsidRPr="00A1302E">
        <w:rPr>
          <w:color w:val="000000"/>
        </w:rPr>
        <w:t xml:space="preserve"> </w:t>
      </w:r>
      <w:r w:rsidRPr="00A1302E">
        <w:rPr>
          <w:i/>
          <w:iCs/>
          <w:color w:val="000000"/>
        </w:rPr>
        <w:t>netto</w:t>
      </w:r>
      <w:r>
        <w:rPr>
          <w:color w:val="000000"/>
        </w:rPr>
        <w:t xml:space="preserve"> ustalona</w:t>
      </w:r>
      <w:r w:rsidRPr="00A1302E">
        <w:rPr>
          <w:color w:val="000000"/>
        </w:rPr>
        <w:t xml:space="preserve"> za dany okres rozliczeniowy w sposób, o którym mowa w ust. </w:t>
      </w:r>
      <w:r w:rsidR="00DA5B71">
        <w:rPr>
          <w:color w:val="000000"/>
        </w:rPr>
        <w:t>2</w:t>
      </w:r>
      <w:r>
        <w:rPr>
          <w:color w:val="000000"/>
        </w:rPr>
        <w:t>, podlega</w:t>
      </w:r>
      <w:r w:rsidRPr="00A1302E">
        <w:rPr>
          <w:color w:val="000000"/>
        </w:rPr>
        <w:t xml:space="preserve"> zwiększeniu o podatek od towarów i usług w stawce </w:t>
      </w:r>
      <w:r w:rsidR="00814C07" w:rsidRPr="0022716C">
        <w:t>właściw</w:t>
      </w:r>
      <w:r w:rsidR="002830DD" w:rsidRPr="0022716C">
        <w:t>ej</w:t>
      </w:r>
      <w:r w:rsidR="00814C07" w:rsidRPr="0022716C">
        <w:t xml:space="preserve"> </w:t>
      </w:r>
      <w:r w:rsidR="002830DD" w:rsidRPr="0022716C">
        <w:t xml:space="preserve">dla świadczonej usługi. </w:t>
      </w:r>
      <w:r w:rsidRPr="0022716C">
        <w:t>Za</w:t>
      </w:r>
      <w:r w:rsidRPr="00A1302E">
        <w:rPr>
          <w:color w:val="000000"/>
        </w:rPr>
        <w:t xml:space="preserve">płata tak ustalonej odpłatności będzie następowała </w:t>
      </w:r>
      <w:r w:rsidR="00814C07" w:rsidRPr="00A1302E">
        <w:rPr>
          <w:color w:val="000000"/>
        </w:rPr>
        <w:t xml:space="preserve">przelewem </w:t>
      </w:r>
      <w:r w:rsidRPr="00A1302E">
        <w:rPr>
          <w:color w:val="000000"/>
        </w:rPr>
        <w:t xml:space="preserve">z dołu (tj. za miesiąc miniony), na podstawie faktur wystawianych przez Wykonawcę po zakończeniu danego okresu rozliczeniowego (miesiąca) </w:t>
      </w:r>
      <w:r w:rsidRPr="0022716C">
        <w:rPr>
          <w:color w:val="000000"/>
        </w:rPr>
        <w:t>i dostarczonych Zamawiającemu</w:t>
      </w:r>
      <w:r w:rsidR="002830DD" w:rsidRPr="0022716C">
        <w:rPr>
          <w:color w:val="000000"/>
        </w:rPr>
        <w:t xml:space="preserve"> do 7</w:t>
      </w:r>
      <w:r w:rsidR="00814C07" w:rsidRPr="0022716C">
        <w:rPr>
          <w:color w:val="000000"/>
        </w:rPr>
        <w:t xml:space="preserve"> dnia miesiąca następnego</w:t>
      </w:r>
      <w:r w:rsidRPr="0022716C">
        <w:rPr>
          <w:color w:val="000000"/>
        </w:rPr>
        <w:t xml:space="preserve">, na rachunek bankowy Wykonawcy </w:t>
      </w:r>
      <w:r w:rsidR="00814C07" w:rsidRPr="0022716C">
        <w:rPr>
          <w:color w:val="000000"/>
        </w:rPr>
        <w:t>nr: ……………………………,</w:t>
      </w:r>
      <w:r w:rsidR="00814C07">
        <w:rPr>
          <w:color w:val="000000"/>
        </w:rPr>
        <w:t xml:space="preserve"> wskazany w</w:t>
      </w:r>
      <w:r>
        <w:rPr>
          <w:color w:val="000000"/>
        </w:rPr>
        <w:t xml:space="preserve"> fakturze sprzedaży</w:t>
      </w:r>
      <w:r w:rsidRPr="00A1302E">
        <w:rPr>
          <w:color w:val="000000"/>
        </w:rPr>
        <w:t>, w terminie</w:t>
      </w:r>
      <w:r>
        <w:rPr>
          <w:color w:val="000000"/>
        </w:rPr>
        <w:t xml:space="preserve"> do</w:t>
      </w:r>
      <w:r w:rsidRPr="00A1302E">
        <w:rPr>
          <w:color w:val="000000"/>
        </w:rPr>
        <w:t xml:space="preserve"> 30 dni od dnia dostarczenia każdej faktury Zamawiającemu, z zastrzeżeniem postanowienia ust. 4 niżej. </w:t>
      </w:r>
      <w:r w:rsidR="00814C07">
        <w:rPr>
          <w:color w:val="000000"/>
        </w:rPr>
        <w:t xml:space="preserve"> </w:t>
      </w:r>
    </w:p>
    <w:p w:rsidR="00B3652B" w:rsidRPr="00A1302E" w:rsidRDefault="00B3652B" w:rsidP="00B3652B">
      <w:pPr>
        <w:numPr>
          <w:ilvl w:val="0"/>
          <w:numId w:val="7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>Podstawą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>wystawienia każdej faktury sprzedaży są specyfikacje miesięczne ilości i rodzajów posiłków dostarczonych przez Wykonawcę w minionym okresie rozliczeniowym, potwierdzone przez Zamawiającego lub przez upoważnionego pracownika Zamawiającego.</w:t>
      </w:r>
    </w:p>
    <w:p w:rsidR="0022716C" w:rsidRPr="0022716C" w:rsidRDefault="00B3652B" w:rsidP="00B3652B">
      <w:pPr>
        <w:numPr>
          <w:ilvl w:val="0"/>
          <w:numId w:val="7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Łącznie świadczenia pieniężne </w:t>
      </w:r>
      <w:r w:rsidRPr="00A1302E">
        <w:rPr>
          <w:i/>
          <w:iCs/>
          <w:color w:val="000000"/>
        </w:rPr>
        <w:t>netto</w:t>
      </w:r>
      <w:r w:rsidRPr="00A1302E">
        <w:rPr>
          <w:color w:val="000000"/>
        </w:rPr>
        <w:t xml:space="preserve"> i </w:t>
      </w:r>
      <w:r w:rsidRPr="00A1302E">
        <w:rPr>
          <w:i/>
          <w:iCs/>
          <w:color w:val="000000"/>
        </w:rPr>
        <w:t>brutto</w:t>
      </w:r>
      <w:r w:rsidRPr="00A1302E">
        <w:rPr>
          <w:color w:val="000000"/>
        </w:rPr>
        <w:t xml:space="preserve"> przysługujące Wykonawcy za należyte </w:t>
      </w:r>
      <w:r w:rsidRPr="0022716C">
        <w:rPr>
          <w:color w:val="000000"/>
        </w:rPr>
        <w:t xml:space="preserve">wykonanie </w:t>
      </w:r>
      <w:r w:rsidR="0022716C">
        <w:rPr>
          <w:color w:val="000000"/>
        </w:rPr>
        <w:t xml:space="preserve">całej </w:t>
      </w:r>
      <w:r w:rsidRPr="0022716C">
        <w:rPr>
          <w:color w:val="000000"/>
        </w:rPr>
        <w:t xml:space="preserve">umowy nie mogą przewyższyć </w:t>
      </w:r>
      <w:r w:rsidR="0022716C">
        <w:rPr>
          <w:color w:val="000000"/>
        </w:rPr>
        <w:t>wartości</w:t>
      </w:r>
      <w:r w:rsidRPr="0022716C">
        <w:rPr>
          <w:color w:val="000000"/>
        </w:rPr>
        <w:t xml:space="preserve"> </w:t>
      </w:r>
      <w:r w:rsidR="0022716C" w:rsidRPr="0022716C">
        <w:rPr>
          <w:color w:val="000000"/>
        </w:rPr>
        <w:t>usługi:</w:t>
      </w:r>
    </w:p>
    <w:p w:rsidR="0022716C" w:rsidRPr="0022716C" w:rsidRDefault="00B3652B" w:rsidP="0022716C">
      <w:pPr>
        <w:pStyle w:val="Akapitzlist"/>
        <w:numPr>
          <w:ilvl w:val="0"/>
          <w:numId w:val="23"/>
        </w:numPr>
        <w:tabs>
          <w:tab w:val="left" w:pos="3884"/>
        </w:tabs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16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netto</w:t>
      </w:r>
      <w:r w:rsidR="00613AE0" w:rsidRPr="0022716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…………………………… </w:t>
      </w:r>
      <w:r w:rsidR="0022716C" w:rsidRPr="0022716C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 zł,</w:t>
      </w:r>
    </w:p>
    <w:p w:rsidR="00B3652B" w:rsidRPr="0022716C" w:rsidRDefault="00B3652B" w:rsidP="0022716C">
      <w:pPr>
        <w:pStyle w:val="Akapitzlist"/>
        <w:numPr>
          <w:ilvl w:val="0"/>
          <w:numId w:val="23"/>
        </w:numPr>
        <w:tabs>
          <w:tab w:val="left" w:pos="3884"/>
        </w:tabs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22716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brutto</w:t>
      </w:r>
      <w:r w:rsidR="00613AE0" w:rsidRPr="0022716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>……………………</w:t>
      </w:r>
      <w:r w:rsidR="0022716C" w:rsidRPr="0022716C">
        <w:rPr>
          <w:rFonts w:ascii="Times New Roman" w:hAnsi="Times New Roman" w:cs="Times New Roman"/>
          <w:b/>
          <w:i/>
          <w:iCs/>
          <w:color w:val="000000"/>
          <w:sz w:val="24"/>
          <w:szCs w:val="24"/>
        </w:rPr>
        <w:t xml:space="preserve"> zł.</w:t>
      </w:r>
      <w:r w:rsidR="00613AE0" w:rsidRPr="0022716C">
        <w:rPr>
          <w:rFonts w:ascii="Times New Roman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2271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613AE0" w:rsidRPr="0022716C">
        <w:rPr>
          <w:rFonts w:ascii="Times New Roman" w:hAnsi="Times New Roman" w:cs="Times New Roman"/>
          <w:color w:val="000000"/>
          <w:sz w:val="24"/>
          <w:szCs w:val="24"/>
        </w:rPr>
        <w:t>zgodnie z ofertą</w:t>
      </w:r>
      <w:r w:rsidR="0022716C" w:rsidRPr="0022716C">
        <w:rPr>
          <w:rFonts w:ascii="Times New Roman" w:hAnsi="Times New Roman" w:cs="Times New Roman"/>
          <w:color w:val="000000"/>
          <w:sz w:val="24"/>
          <w:szCs w:val="24"/>
        </w:rPr>
        <w:t xml:space="preserve"> przetargową</w:t>
      </w:r>
      <w:r w:rsidR="00613AE0" w:rsidRPr="0022716C">
        <w:rPr>
          <w:rFonts w:ascii="Times New Roman" w:hAnsi="Times New Roman" w:cs="Times New Roman"/>
          <w:color w:val="000000"/>
          <w:sz w:val="24"/>
          <w:szCs w:val="24"/>
        </w:rPr>
        <w:t>.</w:t>
      </w:r>
      <w:r w:rsidRPr="0022716C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</w:p>
    <w:p w:rsidR="00B3652B" w:rsidRPr="00A1302E" w:rsidRDefault="00B3652B" w:rsidP="00B3652B">
      <w:pPr>
        <w:numPr>
          <w:ilvl w:val="0"/>
          <w:numId w:val="7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Strony zgodnie przyjmują, że w okresie obowiązywania umowy i na jej podstawie, Zamawiający nie ma obowiązku zamawiania od Wykonawcy posiłków w ilościach szacowanych w </w:t>
      </w:r>
      <w:r>
        <w:rPr>
          <w:color w:val="000000"/>
        </w:rPr>
        <w:t>zapytaniu ofertowym</w:t>
      </w:r>
      <w:r w:rsidRPr="00A1302E">
        <w:rPr>
          <w:color w:val="000000"/>
        </w:rPr>
        <w:t>, tzn. może zamówić mniejszą ilość posiłków. Wykonawcy nie przysługują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 xml:space="preserve">z tego tytułu wobec Zamawiającego żadne roszczenia, </w:t>
      </w:r>
      <w:r>
        <w:rPr>
          <w:color w:val="000000"/>
        </w:rPr>
        <w:br/>
      </w:r>
      <w:r w:rsidRPr="00A1302E">
        <w:rPr>
          <w:color w:val="000000"/>
        </w:rPr>
        <w:t xml:space="preserve">w tym w szczególności odszkodowawcze.  </w:t>
      </w:r>
    </w:p>
    <w:p w:rsidR="00B3652B" w:rsidRDefault="00B3652B" w:rsidP="00B3652B">
      <w:pPr>
        <w:numPr>
          <w:ilvl w:val="0"/>
          <w:numId w:val="7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>Wykonawcy nie przysługują wobec Zamawiającego roszczenia o zwrot wydatków albo pokrycie jakichkolwiek kosztów dodatkowych ponoszonych lub poniesionych pr</w:t>
      </w:r>
      <w:r>
        <w:rPr>
          <w:color w:val="000000"/>
        </w:rPr>
        <w:t>zez Wykonawcę w związku z umową</w:t>
      </w:r>
      <w:r w:rsidRPr="00A1302E">
        <w:rPr>
          <w:color w:val="000000"/>
        </w:rPr>
        <w:t xml:space="preserve">. </w:t>
      </w:r>
    </w:p>
    <w:p w:rsidR="00C208D8" w:rsidRPr="009837FC" w:rsidRDefault="00C208D8" w:rsidP="00C208D8">
      <w:pPr>
        <w:tabs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t>§</w:t>
      </w:r>
      <w:r w:rsidR="006667A9">
        <w:rPr>
          <w:b/>
          <w:bCs/>
          <w:color w:val="000000"/>
        </w:rPr>
        <w:t xml:space="preserve"> 7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Nadzór</w:t>
      </w:r>
    </w:p>
    <w:p w:rsidR="00B3652B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9F2FC6">
        <w:rPr>
          <w:color w:val="000000"/>
        </w:rPr>
        <w:t>Osobą</w:t>
      </w:r>
      <w:r w:rsidRPr="009F2FC6">
        <w:rPr>
          <w:rFonts w:eastAsia="TTE1845A18t00" w:cs="TTE1845A18t00"/>
          <w:color w:val="000000"/>
        </w:rPr>
        <w:t xml:space="preserve"> </w:t>
      </w:r>
      <w:r w:rsidRPr="009F2FC6">
        <w:rPr>
          <w:color w:val="000000"/>
        </w:rPr>
        <w:t>uprawnioną</w:t>
      </w:r>
      <w:r w:rsidRPr="009F2FC6">
        <w:rPr>
          <w:rFonts w:eastAsia="TTE1845A18t00" w:cs="TTE1845A18t00"/>
          <w:color w:val="000000"/>
        </w:rPr>
        <w:t xml:space="preserve"> </w:t>
      </w:r>
      <w:r w:rsidRPr="009F2FC6">
        <w:rPr>
          <w:color w:val="000000"/>
        </w:rPr>
        <w:t xml:space="preserve">do nadzoru realizacji przedmiotu umowy ze strony Zamawiającego jest </w:t>
      </w:r>
      <w:r w:rsidRPr="00A1302E">
        <w:rPr>
          <w:color w:val="000000"/>
        </w:rPr>
        <w:t xml:space="preserve">numer kontaktowy _____________, mail _____________ </w:t>
      </w:r>
    </w:p>
    <w:p w:rsidR="00B3652B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9F2FC6">
        <w:rPr>
          <w:color w:val="000000"/>
        </w:rPr>
        <w:t>Osobą</w:t>
      </w:r>
      <w:r w:rsidRPr="009F2FC6">
        <w:rPr>
          <w:rFonts w:eastAsia="TTE1845A18t00" w:cs="TTE1845A18t00"/>
          <w:color w:val="000000"/>
        </w:rPr>
        <w:t xml:space="preserve"> </w:t>
      </w:r>
      <w:r w:rsidRPr="009F2FC6">
        <w:rPr>
          <w:color w:val="000000"/>
        </w:rPr>
        <w:t>uprawnioną</w:t>
      </w:r>
      <w:r w:rsidRPr="009F2FC6">
        <w:rPr>
          <w:rFonts w:eastAsia="TTE1845A18t00" w:cs="TTE1845A18t00"/>
          <w:color w:val="000000"/>
        </w:rPr>
        <w:t xml:space="preserve"> </w:t>
      </w:r>
      <w:r w:rsidRPr="009F2FC6">
        <w:rPr>
          <w:color w:val="000000"/>
        </w:rPr>
        <w:t>do nadzoru realizacji przedmiotu umowy ze strony Wykonawcy jest ________, numer kontaktowy _____________, mail _____________ .</w:t>
      </w:r>
    </w:p>
    <w:p w:rsidR="00B3652B" w:rsidRPr="009F2FC6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7C68D7">
        <w:t>Zmiana osób, o których mowa w ust 1</w:t>
      </w:r>
      <w:r>
        <w:t xml:space="preserve"> i ust 2</w:t>
      </w:r>
      <w:r w:rsidRPr="007C68D7">
        <w:t>, nastąpi poprzez pisemne zgłoszenie</w:t>
      </w:r>
      <w:r>
        <w:t xml:space="preserve"> pod rygorem nieważności </w:t>
      </w:r>
      <w:r w:rsidRPr="007C68D7">
        <w:t>drugiej Stronie</w:t>
      </w:r>
      <w:r>
        <w:t xml:space="preserve"> </w:t>
      </w:r>
      <w:r w:rsidRPr="007C68D7">
        <w:t xml:space="preserve"> i nie stanowi zmiany treści niniejszej umowy.  </w:t>
      </w:r>
    </w:p>
    <w:p w:rsidR="00B3652B" w:rsidRPr="00A1302E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Strony zgodnie przyjmują, że: </w:t>
      </w:r>
    </w:p>
    <w:p w:rsidR="00B3652B" w:rsidRPr="00814C07" w:rsidRDefault="00B3652B" w:rsidP="00814C07">
      <w:pPr>
        <w:pStyle w:val="Akapitzlist"/>
        <w:numPr>
          <w:ilvl w:val="1"/>
          <w:numId w:val="4"/>
        </w:numPr>
        <w:tabs>
          <w:tab w:val="left" w:pos="5210"/>
        </w:tabs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814C07">
        <w:rPr>
          <w:rFonts w:ascii="Times New Roman" w:hAnsi="Times New Roman" w:cs="Times New Roman"/>
          <w:color w:val="000000"/>
          <w:sz w:val="24"/>
          <w:szCs w:val="24"/>
        </w:rPr>
        <w:lastRenderedPageBreak/>
        <w:t>Zamawiający ma prawo do nadzoru i kontroli prawidłowości przygotowania i transportu posiłków, jak i prawidłowości realizacji całości postanowień</w:t>
      </w:r>
      <w:r w:rsidRPr="00814C07">
        <w:rPr>
          <w:rFonts w:ascii="Times New Roman" w:eastAsia="TTE1845A18t00" w:hAnsi="Times New Roman" w:cs="Times New Roman"/>
          <w:color w:val="000000"/>
          <w:sz w:val="24"/>
          <w:szCs w:val="24"/>
        </w:rPr>
        <w:t xml:space="preserve"> </w:t>
      </w:r>
      <w:r w:rsidRPr="00814C07">
        <w:rPr>
          <w:rFonts w:ascii="Times New Roman" w:hAnsi="Times New Roman" w:cs="Times New Roman"/>
          <w:color w:val="000000"/>
          <w:sz w:val="24"/>
          <w:szCs w:val="24"/>
        </w:rPr>
        <w:t xml:space="preserve">umowy, w tym </w:t>
      </w:r>
      <w:r w:rsidRPr="00814C07">
        <w:rPr>
          <w:rFonts w:ascii="Times New Roman" w:hAnsi="Times New Roman" w:cs="Times New Roman"/>
          <w:color w:val="000000"/>
          <w:sz w:val="24"/>
          <w:szCs w:val="24"/>
        </w:rPr>
        <w:br/>
        <w:t xml:space="preserve">w szczególności poprzez: </w:t>
      </w:r>
    </w:p>
    <w:p w:rsidR="00B3652B" w:rsidRPr="00814C07" w:rsidRDefault="00B3652B" w:rsidP="00814C07">
      <w:pPr>
        <w:pStyle w:val="Akapitzlist"/>
        <w:numPr>
          <w:ilvl w:val="0"/>
          <w:numId w:val="11"/>
        </w:numPr>
        <w:tabs>
          <w:tab w:val="left" w:pos="5210"/>
        </w:tabs>
        <w:suppressAutoHyphens/>
        <w:autoSpaceDE w:val="0"/>
        <w:spacing w:line="100" w:lineRule="atLeast"/>
        <w:rPr>
          <w:rFonts w:ascii="Times New Roman" w:hAnsi="Times New Roman" w:cs="Times New Roman"/>
          <w:color w:val="000000"/>
          <w:sz w:val="24"/>
          <w:szCs w:val="24"/>
        </w:rPr>
      </w:pPr>
      <w:r w:rsidRPr="00814C07">
        <w:rPr>
          <w:rFonts w:ascii="Times New Roman" w:hAnsi="Times New Roman" w:cs="Times New Roman"/>
          <w:color w:val="000000"/>
          <w:sz w:val="24"/>
          <w:szCs w:val="24"/>
        </w:rPr>
        <w:t xml:space="preserve">prawo do </w:t>
      </w:r>
      <w:r w:rsidRPr="00814C07">
        <w:rPr>
          <w:rFonts w:ascii="Times New Roman" w:eastAsia="TTE1845A18t00" w:hAnsi="Times New Roman" w:cs="Times New Roman"/>
          <w:color w:val="000000"/>
          <w:sz w:val="24"/>
          <w:szCs w:val="24"/>
        </w:rPr>
        <w:t>żądania</w:t>
      </w:r>
      <w:r w:rsidRPr="00814C07">
        <w:rPr>
          <w:rFonts w:ascii="Times New Roman" w:hAnsi="Times New Roman" w:cs="Times New Roman"/>
          <w:color w:val="000000"/>
          <w:sz w:val="24"/>
          <w:szCs w:val="24"/>
        </w:rPr>
        <w:t xml:space="preserve"> informacji o sposobie wykonywania umowy, </w:t>
      </w:r>
    </w:p>
    <w:p w:rsidR="00B3652B" w:rsidRDefault="00B3652B" w:rsidP="00B3652B">
      <w:pPr>
        <w:numPr>
          <w:ilvl w:val="0"/>
          <w:numId w:val="11"/>
        </w:numPr>
        <w:tabs>
          <w:tab w:val="left" w:pos="5210"/>
        </w:tabs>
        <w:suppressAutoHyphens/>
        <w:autoSpaceDE w:val="0"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prawo wstępu do pomieszczeń</w:t>
      </w:r>
      <w:r w:rsidRPr="00A1302E">
        <w:rPr>
          <w:rFonts w:eastAsia="TTE1845A18t00" w:cs="TTE1845A18t00"/>
          <w:color w:val="000000"/>
        </w:rPr>
        <w:t xml:space="preserve"> oraz środków transportu w</w:t>
      </w:r>
      <w:r w:rsidRPr="00A1302E">
        <w:rPr>
          <w:color w:val="000000"/>
        </w:rPr>
        <w:t>ykorzystywanych przez Wykonawc</w:t>
      </w:r>
      <w:r w:rsidRPr="00A1302E">
        <w:rPr>
          <w:rFonts w:eastAsia="TTE1845A18t00" w:cs="TTE1845A18t00"/>
          <w:color w:val="000000"/>
        </w:rPr>
        <w:t>ę</w:t>
      </w:r>
      <w:r w:rsidR="00814C07">
        <w:rPr>
          <w:rFonts w:eastAsia="TTE1845A18t00" w:cs="TTE1845A18t00"/>
          <w:color w:val="000000"/>
        </w:rPr>
        <w:t xml:space="preserve">, </w:t>
      </w:r>
      <w:r w:rsidR="00814C07" w:rsidRPr="0022716C">
        <w:rPr>
          <w:rFonts w:eastAsia="TTE1845A18t00" w:cs="TTE1845A18t00"/>
          <w:color w:val="000000"/>
        </w:rPr>
        <w:t>Podwykonawcę oraz ewentualnych dalszych podwykonawców</w:t>
      </w:r>
      <w:r w:rsidRPr="0022716C">
        <w:rPr>
          <w:rFonts w:eastAsia="TTE1845A18t00" w:cs="TTE1845A18t00"/>
          <w:color w:val="000000"/>
        </w:rPr>
        <w:t xml:space="preserve"> </w:t>
      </w:r>
      <w:r w:rsidRPr="0022716C">
        <w:rPr>
          <w:color w:val="000000"/>
        </w:rPr>
        <w:t xml:space="preserve">do wykonywania przedmiotu umowy, </w:t>
      </w:r>
      <w:r w:rsidR="001A0EAB" w:rsidRPr="0022716C">
        <w:rPr>
          <w:color w:val="000000"/>
        </w:rPr>
        <w:t xml:space="preserve">co w stosunku do </w:t>
      </w:r>
      <w:r w:rsidR="001A0EAB" w:rsidRPr="0022716C">
        <w:rPr>
          <w:rFonts w:eastAsia="TTE1845A18t00" w:cs="TTE1845A18t00"/>
          <w:color w:val="000000"/>
        </w:rPr>
        <w:t>Podwykonawcy oraz ewentualnych dalszych podwykonawców ma zapewnić Wykonawca,</w:t>
      </w:r>
    </w:p>
    <w:p w:rsidR="00B3652B" w:rsidRDefault="00B3652B" w:rsidP="00B3652B">
      <w:pPr>
        <w:numPr>
          <w:ilvl w:val="0"/>
          <w:numId w:val="11"/>
        </w:numPr>
        <w:tabs>
          <w:tab w:val="left" w:pos="5210"/>
        </w:tabs>
        <w:suppressAutoHyphens/>
        <w:autoSpaceDE w:val="0"/>
        <w:spacing w:line="100" w:lineRule="atLeast"/>
        <w:jc w:val="both"/>
        <w:rPr>
          <w:color w:val="000000"/>
        </w:rPr>
      </w:pPr>
      <w:r w:rsidRPr="009F2FC6">
        <w:rPr>
          <w:color w:val="000000"/>
        </w:rPr>
        <w:t>kontrolę</w:t>
      </w:r>
      <w:r w:rsidRPr="009F2FC6">
        <w:rPr>
          <w:rFonts w:eastAsia="TTE1845A18t00" w:cs="TTE1845A18t00"/>
          <w:color w:val="000000"/>
        </w:rPr>
        <w:t xml:space="preserve"> </w:t>
      </w:r>
      <w:r w:rsidRPr="009F2FC6">
        <w:rPr>
          <w:color w:val="000000"/>
        </w:rPr>
        <w:t xml:space="preserve">przechowywania próbek </w:t>
      </w:r>
      <w:r w:rsidRPr="009F2FC6">
        <w:rPr>
          <w:rFonts w:eastAsia="TTE1845A18t00" w:cs="TTE1845A18t00"/>
          <w:color w:val="000000"/>
        </w:rPr>
        <w:t>żywności</w:t>
      </w:r>
      <w:r w:rsidRPr="009F2FC6">
        <w:rPr>
          <w:color w:val="000000"/>
        </w:rPr>
        <w:t xml:space="preserve"> z dostarczonych do Zamawiającego posiłków,</w:t>
      </w:r>
    </w:p>
    <w:p w:rsidR="00B3652B" w:rsidRDefault="00B3652B" w:rsidP="00B3652B">
      <w:pPr>
        <w:numPr>
          <w:ilvl w:val="0"/>
          <w:numId w:val="11"/>
        </w:numPr>
        <w:tabs>
          <w:tab w:val="left" w:pos="5210"/>
        </w:tabs>
        <w:suppressAutoHyphens/>
        <w:autoSpaceDE w:val="0"/>
        <w:spacing w:line="100" w:lineRule="atLeast"/>
        <w:jc w:val="both"/>
        <w:rPr>
          <w:color w:val="000000"/>
        </w:rPr>
      </w:pPr>
      <w:r w:rsidRPr="009F2FC6">
        <w:rPr>
          <w:color w:val="000000"/>
        </w:rPr>
        <w:t>wgląd do protokołów pokontrolnych z kontroli dokonywanych przez stacj</w:t>
      </w:r>
      <w:r w:rsidRPr="009F2FC6">
        <w:rPr>
          <w:rFonts w:eastAsia="TTE1845A18t00" w:cs="TTE1845A18t00"/>
          <w:color w:val="000000"/>
        </w:rPr>
        <w:t xml:space="preserve">e </w:t>
      </w:r>
      <w:proofErr w:type="spellStart"/>
      <w:r w:rsidRPr="009F2FC6">
        <w:rPr>
          <w:color w:val="000000"/>
        </w:rPr>
        <w:t>sanitarno</w:t>
      </w:r>
      <w:proofErr w:type="spellEnd"/>
      <w:r w:rsidRPr="009F2FC6">
        <w:rPr>
          <w:color w:val="000000"/>
        </w:rPr>
        <w:t xml:space="preserve"> -epidemiologiczn</w:t>
      </w:r>
      <w:r w:rsidRPr="009F2FC6">
        <w:rPr>
          <w:rFonts w:eastAsia="TTE1845A18t00" w:cs="TTE1845A18t00"/>
          <w:color w:val="000000"/>
        </w:rPr>
        <w:t>ą</w:t>
      </w:r>
      <w:r w:rsidRPr="009F2FC6">
        <w:rPr>
          <w:color w:val="000000"/>
        </w:rPr>
        <w:t>,</w:t>
      </w:r>
    </w:p>
    <w:p w:rsidR="00B3652B" w:rsidRPr="009F2FC6" w:rsidRDefault="00B3652B" w:rsidP="00B3652B">
      <w:pPr>
        <w:numPr>
          <w:ilvl w:val="0"/>
          <w:numId w:val="11"/>
        </w:numPr>
        <w:tabs>
          <w:tab w:val="left" w:pos="5210"/>
        </w:tabs>
        <w:suppressAutoHyphens/>
        <w:autoSpaceDE w:val="0"/>
        <w:spacing w:line="100" w:lineRule="atLeast"/>
        <w:jc w:val="both"/>
        <w:rPr>
          <w:color w:val="000000"/>
        </w:rPr>
      </w:pPr>
      <w:r w:rsidRPr="009F2FC6">
        <w:rPr>
          <w:color w:val="000000"/>
        </w:rPr>
        <w:t xml:space="preserve">zawiadamianie o stwierdzonych nieprawidłowości instytucji kontrolnych i nadzorczych, właściwych dla Wykonawcy, </w:t>
      </w:r>
    </w:p>
    <w:p w:rsidR="00B3652B" w:rsidRPr="00A1302E" w:rsidRDefault="00B3652B" w:rsidP="00814C07">
      <w:pPr>
        <w:numPr>
          <w:ilvl w:val="0"/>
          <w:numId w:val="4"/>
        </w:numPr>
        <w:tabs>
          <w:tab w:val="left" w:pos="5210"/>
        </w:tabs>
        <w:suppressAutoHyphens/>
        <w:spacing w:line="100" w:lineRule="atLeast"/>
        <w:ind w:left="731" w:hanging="371"/>
        <w:jc w:val="both"/>
        <w:rPr>
          <w:color w:val="000000"/>
        </w:rPr>
      </w:pPr>
      <w:r w:rsidRPr="00A1302E">
        <w:rPr>
          <w:color w:val="000000"/>
        </w:rPr>
        <w:t>upoważniony pracownik Zamawiającego ma prawo do przeprowadzenia dochodzenia epidemicznego obejmującego proces produkcji i transport posiłków w przypadku podejrzenia zatrucia pokarmowego.</w:t>
      </w:r>
    </w:p>
    <w:p w:rsidR="00B3652B" w:rsidRPr="00A1302E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Z kontroli przeprowadzonych przez Zamawiającego u Wykonawcy sporządzane będą protokoły. </w:t>
      </w:r>
    </w:p>
    <w:p w:rsidR="00B3652B" w:rsidRPr="00A1302E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>Zastrzeżenia Zamawiającego dotyczące składu jakościowego i ilościowego posiłków (np. brak</w:t>
      </w:r>
      <w:r w:rsidR="00613AE0">
        <w:rPr>
          <w:color w:val="000000"/>
        </w:rPr>
        <w:t xml:space="preserve">i ilości masła, dżemu, miodu </w:t>
      </w:r>
      <w:r w:rsidRPr="00A1302E">
        <w:rPr>
          <w:color w:val="000000"/>
        </w:rPr>
        <w:t xml:space="preserve">) będą zgłaszane Wykonawcy na bieżąco, telefonicznie lub w formie pisemnej. </w:t>
      </w:r>
    </w:p>
    <w:p w:rsidR="00B3652B" w:rsidRPr="00A1302E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>W przypadku zawiadomienia o nienależytym wykonywaniu przedmiotu umowy, Wykonawca jest zobowiązany do jego rozpatrzenia i podjęcia działań zaradczych. W sytuacjach wymagających natychmiastowej interwencji, Wykonawca zobowiązany jest niezwłocznie umożliwić Zamawiającemu zbadanie przechowywanych próbek żywności, pobranie wymazów i udostępnienie wyników badań próbek.</w:t>
      </w:r>
    </w:p>
    <w:p w:rsidR="00B3652B" w:rsidRPr="00A1302E" w:rsidRDefault="00B3652B" w:rsidP="00B3652B">
      <w:pPr>
        <w:numPr>
          <w:ilvl w:val="0"/>
          <w:numId w:val="5"/>
        </w:numPr>
        <w:tabs>
          <w:tab w:val="clear" w:pos="720"/>
          <w:tab w:val="num" w:pos="360"/>
          <w:tab w:val="left" w:pos="1252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Koszty wykonywania badań przedmiotu umowy, w tym próbek żywienia z danego posiłku oraz pobranych wymazów (np. z naczyń, urządzeń produkcyjnych, rąk, ubrań) poddanych do badania mikrobiologicznego właściwej instytucji obciążają w całości Wykonawcę. </w:t>
      </w:r>
      <w:r>
        <w:rPr>
          <w:color w:val="000000"/>
        </w:rPr>
        <w:br/>
      </w:r>
      <w:r w:rsidRPr="00A1302E">
        <w:rPr>
          <w:color w:val="000000"/>
        </w:rPr>
        <w:t xml:space="preserve">W przypadku ich poniesienia przez Zamawiającego, Zamawiający ma prawo do żądania ich zwrotu od Wykonawcy.  </w:t>
      </w:r>
    </w:p>
    <w:p w:rsidR="00B3652B" w:rsidRDefault="00B3652B" w:rsidP="00B3652B">
      <w:pPr>
        <w:pStyle w:val="Tekstpodstawowy"/>
        <w:spacing w:after="0"/>
        <w:rPr>
          <w:b/>
          <w:lang w:val="pl-PL"/>
        </w:rPr>
      </w:pPr>
    </w:p>
    <w:p w:rsidR="00B3652B" w:rsidRPr="002868E7" w:rsidRDefault="00B3652B" w:rsidP="002868E7">
      <w:pPr>
        <w:pStyle w:val="Tekstpodstawowy"/>
        <w:spacing w:after="0"/>
        <w:jc w:val="center"/>
        <w:rPr>
          <w:b/>
          <w:lang w:val="pl-PL"/>
        </w:rPr>
      </w:pPr>
      <w:r>
        <w:rPr>
          <w:b/>
        </w:rPr>
        <w:t xml:space="preserve">§ </w:t>
      </w:r>
      <w:r w:rsidR="006667A9">
        <w:rPr>
          <w:b/>
          <w:lang w:val="pl-PL"/>
        </w:rPr>
        <w:t>8</w:t>
      </w:r>
      <w:r w:rsidR="002868E7">
        <w:rPr>
          <w:b/>
          <w:lang w:val="pl-PL"/>
        </w:rPr>
        <w:t xml:space="preserve">. </w:t>
      </w:r>
      <w:r w:rsidRPr="00A1302E">
        <w:rPr>
          <w:b/>
          <w:bCs/>
          <w:color w:val="000000"/>
        </w:rPr>
        <w:t>Odpowiedzialność kontraktowa, kary umowne</w:t>
      </w:r>
    </w:p>
    <w:p w:rsidR="00B3652B" w:rsidRPr="00A1302E" w:rsidRDefault="00B3652B" w:rsidP="00B3652B">
      <w:pPr>
        <w:numPr>
          <w:ilvl w:val="0"/>
          <w:numId w:val="12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Wykonawca zapłaci Zamawiającemu kary umowne: </w:t>
      </w:r>
    </w:p>
    <w:p w:rsidR="00B3652B" w:rsidRPr="0022716C" w:rsidRDefault="00B3652B" w:rsidP="00B3652B">
      <w:pPr>
        <w:numPr>
          <w:ilvl w:val="0"/>
          <w:numId w:val="13"/>
        </w:numPr>
        <w:tabs>
          <w:tab w:val="clear" w:pos="720"/>
          <w:tab w:val="num" w:pos="916"/>
        </w:tabs>
        <w:suppressAutoHyphens/>
        <w:autoSpaceDE w:val="0"/>
        <w:ind w:left="916" w:hanging="567"/>
        <w:jc w:val="both"/>
        <w:rPr>
          <w:color w:val="000000"/>
        </w:rPr>
      </w:pPr>
      <w:r>
        <w:rPr>
          <w:color w:val="000000"/>
        </w:rPr>
        <w:t>20</w:t>
      </w:r>
      <w:r w:rsidR="001A0EAB">
        <w:rPr>
          <w:color w:val="000000"/>
        </w:rPr>
        <w:t xml:space="preserve"> zł</w:t>
      </w:r>
      <w:r w:rsidRPr="00A1302E">
        <w:rPr>
          <w:color w:val="000000"/>
        </w:rPr>
        <w:t xml:space="preserve"> za każdy przypadek nienależytego wykonania umowy przez Wykonawcę</w:t>
      </w:r>
      <w:r w:rsidR="001A0EAB">
        <w:rPr>
          <w:color w:val="000000"/>
        </w:rPr>
        <w:t xml:space="preserve"> </w:t>
      </w:r>
      <w:r w:rsidR="001A0EAB" w:rsidRPr="0022716C">
        <w:rPr>
          <w:color w:val="000000"/>
        </w:rPr>
        <w:t>Podwykonawcę lub dalszego podwykonawcę,</w:t>
      </w:r>
      <w:r w:rsidRPr="0022716C">
        <w:rPr>
          <w:color w:val="000000"/>
        </w:rPr>
        <w:t xml:space="preserve"> taki jak:</w:t>
      </w:r>
    </w:p>
    <w:p w:rsidR="00B3652B" w:rsidRPr="00A1302E" w:rsidRDefault="00B3652B" w:rsidP="00B3652B">
      <w:pPr>
        <w:numPr>
          <w:ilvl w:val="0"/>
          <w:numId w:val="19"/>
        </w:numPr>
        <w:tabs>
          <w:tab w:val="num" w:pos="640"/>
        </w:tabs>
        <w:suppressAutoHyphens/>
        <w:autoSpaceDE w:val="0"/>
        <w:ind w:left="1483" w:hanging="567"/>
        <w:jc w:val="both"/>
        <w:rPr>
          <w:color w:val="000000"/>
        </w:rPr>
      </w:pPr>
      <w:r w:rsidRPr="0022716C">
        <w:rPr>
          <w:color w:val="000000"/>
        </w:rPr>
        <w:t>za sam fakt opóźnienia w dostarczeniu Zamawiającemu</w:t>
      </w:r>
      <w:r w:rsidRPr="00A1302E">
        <w:rPr>
          <w:color w:val="000000"/>
        </w:rPr>
        <w:t xml:space="preserve"> do akceptacji należycie sporządzonego tj. zgodnego z umową, jadłospisu (dotyczy zatem także wypadków, gdy jadłospis został wprawdzie Zamawiającemu dostarczony w terminie, ale jest dotknięty błędami dotyczącymi spraw żywieniowych typu: przy diecie bezglutenowej w jadłospis wpisano danie oparte o składnik z glutenem, nie zachowano cykliczności serwowania posiłków proponując w jadłospisie 3 dni z rzędu zupę pomidorową, itp.); </w:t>
      </w:r>
    </w:p>
    <w:p w:rsidR="00B3652B" w:rsidRPr="00A1302E" w:rsidRDefault="00B3652B" w:rsidP="00B3652B">
      <w:pPr>
        <w:numPr>
          <w:ilvl w:val="0"/>
          <w:numId w:val="19"/>
        </w:numPr>
        <w:tabs>
          <w:tab w:val="num" w:pos="640"/>
        </w:tabs>
        <w:suppressAutoHyphens/>
        <w:autoSpaceDE w:val="0"/>
        <w:ind w:left="1483" w:hanging="567"/>
        <w:jc w:val="both"/>
        <w:rPr>
          <w:color w:val="000000"/>
        </w:rPr>
      </w:pPr>
      <w:r w:rsidRPr="00A1302E">
        <w:rPr>
          <w:color w:val="000000"/>
        </w:rPr>
        <w:lastRenderedPageBreak/>
        <w:t xml:space="preserve">opóźnienie powyżej 20 minut w dostawie posiłków dziennych, względem godzin opisanych w </w:t>
      </w:r>
      <w:r w:rsidR="003C5CFD">
        <w:rPr>
          <w:color w:val="000000"/>
        </w:rPr>
        <w:t>SIWZ</w:t>
      </w:r>
      <w:r>
        <w:rPr>
          <w:color w:val="000000"/>
        </w:rPr>
        <w:t xml:space="preserve"> </w:t>
      </w:r>
      <w:r w:rsidRPr="00A1302E">
        <w:rPr>
          <w:color w:val="000000"/>
        </w:rPr>
        <w:t>jako „</w:t>
      </w:r>
      <w:r w:rsidRPr="00A1302E">
        <w:rPr>
          <w:i/>
          <w:iCs/>
          <w:color w:val="000000"/>
        </w:rPr>
        <w:t>najpóźniej</w:t>
      </w:r>
      <w:r w:rsidRPr="00A1302E">
        <w:rPr>
          <w:color w:val="000000"/>
        </w:rPr>
        <w:t xml:space="preserve">”,  </w:t>
      </w:r>
    </w:p>
    <w:p w:rsidR="00B3652B" w:rsidRPr="00A1302E" w:rsidRDefault="00B3652B" w:rsidP="00B3652B">
      <w:pPr>
        <w:numPr>
          <w:ilvl w:val="0"/>
          <w:numId w:val="19"/>
        </w:numPr>
        <w:tabs>
          <w:tab w:val="num" w:pos="640"/>
        </w:tabs>
        <w:suppressAutoHyphens/>
        <w:autoSpaceDE w:val="0"/>
        <w:ind w:left="1483" w:hanging="567"/>
        <w:jc w:val="both"/>
        <w:rPr>
          <w:rFonts w:eastAsia="TTE1845A18t00" w:cs="TTE1845A18t00"/>
          <w:color w:val="000000"/>
        </w:rPr>
      </w:pPr>
      <w:r>
        <w:rPr>
          <w:color w:val="000000"/>
        </w:rPr>
        <w:t xml:space="preserve"> </w:t>
      </w:r>
      <w:r w:rsidRPr="00A1302E">
        <w:rPr>
          <w:color w:val="000000"/>
        </w:rPr>
        <w:t xml:space="preserve">dostarczenie posiłków o temperaturze nie spełniającej wymagań </w:t>
      </w:r>
      <w:r>
        <w:rPr>
          <w:rFonts w:eastAsia="TTE1845A18t00" w:cs="TTE1845A18t00"/>
          <w:color w:val="000000"/>
        </w:rPr>
        <w:t>określonych w zapytaniu ofertowym</w:t>
      </w:r>
      <w:r w:rsidRPr="00A1302E">
        <w:rPr>
          <w:rFonts w:eastAsia="TTE1845A18t00" w:cs="TTE1845A18t00"/>
          <w:color w:val="000000"/>
        </w:rPr>
        <w:t>,</w:t>
      </w:r>
    </w:p>
    <w:p w:rsidR="00B3652B" w:rsidRPr="00A1302E" w:rsidRDefault="00B3652B" w:rsidP="00B3652B">
      <w:pPr>
        <w:numPr>
          <w:ilvl w:val="0"/>
          <w:numId w:val="19"/>
        </w:numPr>
        <w:tabs>
          <w:tab w:val="num" w:pos="640"/>
        </w:tabs>
        <w:suppressAutoHyphens/>
        <w:autoSpaceDE w:val="0"/>
        <w:ind w:left="1483" w:hanging="567"/>
        <w:jc w:val="both"/>
        <w:rPr>
          <w:color w:val="000000"/>
        </w:rPr>
      </w:pPr>
      <w:r w:rsidRPr="00A1302E">
        <w:rPr>
          <w:rFonts w:eastAsia="TTE1845A18t00" w:cs="TTE1845A18t00"/>
          <w:color w:val="000000"/>
        </w:rPr>
        <w:t>braki ilościowe</w:t>
      </w:r>
      <w:r w:rsidRPr="00A1302E">
        <w:rPr>
          <w:color w:val="000000"/>
        </w:rPr>
        <w:t xml:space="preserve"> w dostawie i nie dostarczenie brakujących porcji (po zgłoszeniu zdarzenia przez Zamawiającego), </w:t>
      </w:r>
    </w:p>
    <w:p w:rsidR="00B3652B" w:rsidRDefault="00B3652B" w:rsidP="00B3652B">
      <w:pPr>
        <w:numPr>
          <w:ilvl w:val="0"/>
          <w:numId w:val="19"/>
        </w:numPr>
        <w:tabs>
          <w:tab w:val="num" w:pos="640"/>
          <w:tab w:val="num" w:pos="1418"/>
        </w:tabs>
        <w:suppressAutoHyphens/>
        <w:autoSpaceDE w:val="0"/>
        <w:ind w:left="1483" w:hanging="567"/>
        <w:jc w:val="both"/>
        <w:rPr>
          <w:color w:val="000000"/>
        </w:rPr>
      </w:pPr>
      <w:r w:rsidRPr="00A1302E">
        <w:rPr>
          <w:color w:val="000000"/>
        </w:rPr>
        <w:t>zaniżona waga posiłków,</w:t>
      </w:r>
    </w:p>
    <w:p w:rsidR="00B3652B" w:rsidRDefault="00B3652B" w:rsidP="00B3652B">
      <w:pPr>
        <w:numPr>
          <w:ilvl w:val="0"/>
          <w:numId w:val="19"/>
        </w:numPr>
        <w:tabs>
          <w:tab w:val="num" w:pos="640"/>
          <w:tab w:val="num" w:pos="1418"/>
        </w:tabs>
        <w:suppressAutoHyphens/>
        <w:autoSpaceDE w:val="0"/>
        <w:ind w:left="1483" w:hanging="567"/>
        <w:jc w:val="both"/>
        <w:rPr>
          <w:color w:val="000000"/>
        </w:rPr>
      </w:pPr>
      <w:r w:rsidRPr="009715ED">
        <w:rPr>
          <w:color w:val="000000"/>
        </w:rPr>
        <w:t>brak bieżącego nadzoru nad wykonywaniem umowy ze strony Wykonawcy,</w:t>
      </w:r>
    </w:p>
    <w:p w:rsidR="00B3652B" w:rsidRDefault="00B3652B" w:rsidP="00B3652B">
      <w:pPr>
        <w:numPr>
          <w:ilvl w:val="0"/>
          <w:numId w:val="19"/>
        </w:numPr>
        <w:tabs>
          <w:tab w:val="num" w:pos="640"/>
          <w:tab w:val="num" w:pos="1418"/>
        </w:tabs>
        <w:suppressAutoHyphens/>
        <w:autoSpaceDE w:val="0"/>
        <w:ind w:left="1483" w:hanging="567"/>
        <w:jc w:val="both"/>
        <w:rPr>
          <w:color w:val="000000"/>
        </w:rPr>
      </w:pPr>
      <w:r w:rsidRPr="009715ED">
        <w:rPr>
          <w:color w:val="000000"/>
        </w:rPr>
        <w:t xml:space="preserve">niewłaściwy stan higieniczny dostaw, samochodu transportowego, kierowcy, </w:t>
      </w:r>
    </w:p>
    <w:p w:rsidR="00B3652B" w:rsidRPr="009715ED" w:rsidRDefault="00B3652B" w:rsidP="00B3652B">
      <w:pPr>
        <w:numPr>
          <w:ilvl w:val="0"/>
          <w:numId w:val="19"/>
        </w:numPr>
        <w:tabs>
          <w:tab w:val="num" w:pos="640"/>
          <w:tab w:val="num" w:pos="1418"/>
        </w:tabs>
        <w:suppressAutoHyphens/>
        <w:autoSpaceDE w:val="0"/>
        <w:ind w:left="1483" w:hanging="567"/>
        <w:jc w:val="both"/>
        <w:rPr>
          <w:color w:val="000000"/>
        </w:rPr>
      </w:pPr>
      <w:r w:rsidRPr="009715ED">
        <w:rPr>
          <w:color w:val="000000"/>
        </w:rPr>
        <w:t xml:space="preserve">brak próbek </w:t>
      </w:r>
      <w:r w:rsidRPr="009715ED">
        <w:rPr>
          <w:rFonts w:eastAsia="TTE1845A18t00" w:cs="TTE1845A18t00"/>
          <w:color w:val="000000"/>
        </w:rPr>
        <w:t>żywnościowych</w:t>
      </w:r>
      <w:r w:rsidRPr="009715ED">
        <w:rPr>
          <w:color w:val="000000"/>
        </w:rPr>
        <w:t xml:space="preserve">, ich niewłaściwa </w:t>
      </w:r>
      <w:r w:rsidRPr="009715ED">
        <w:rPr>
          <w:rFonts w:eastAsia="TTE1845A18t00" w:cs="TTE1845A18t00"/>
          <w:color w:val="000000"/>
        </w:rPr>
        <w:t>ilość</w:t>
      </w:r>
      <w:r w:rsidR="003C5CFD">
        <w:rPr>
          <w:color w:val="000000"/>
        </w:rPr>
        <w:t xml:space="preserve">, nieodpowiednie </w:t>
      </w:r>
      <w:r w:rsidRPr="009715ED">
        <w:rPr>
          <w:color w:val="000000"/>
        </w:rPr>
        <w:t xml:space="preserve">przechowywanie i inne zdarzenia stwierdzone przez Zamawiającego podczas kontroli Wykonawcy, </w:t>
      </w:r>
    </w:p>
    <w:p w:rsidR="00B3652B" w:rsidRPr="00A1302E" w:rsidRDefault="003C5CFD" w:rsidP="00B3652B">
      <w:pPr>
        <w:numPr>
          <w:ilvl w:val="0"/>
          <w:numId w:val="13"/>
        </w:numPr>
        <w:tabs>
          <w:tab w:val="clear" w:pos="720"/>
          <w:tab w:val="num" w:pos="916"/>
        </w:tabs>
        <w:suppressAutoHyphens/>
        <w:autoSpaceDE w:val="0"/>
        <w:ind w:left="916" w:hanging="567"/>
        <w:jc w:val="both"/>
        <w:rPr>
          <w:color w:val="000000"/>
        </w:rPr>
      </w:pPr>
      <w:r>
        <w:rPr>
          <w:color w:val="000000"/>
        </w:rPr>
        <w:t>6</w:t>
      </w:r>
      <w:r w:rsidR="001A0EAB">
        <w:rPr>
          <w:color w:val="000000"/>
        </w:rPr>
        <w:t>.000,00 zł</w:t>
      </w:r>
      <w:r w:rsidR="00B3652B" w:rsidRPr="00A1302E">
        <w:rPr>
          <w:color w:val="000000"/>
        </w:rPr>
        <w:t xml:space="preserve"> za odstąpienie od umowy przez którąkolwiek ze stron z przyczyn dotyczących Wykonawcy albo w przypadku wypowiedzenia umowy przez którąkolwiek ze stron z przyczyn dotyczących  Wykonawcy.</w:t>
      </w:r>
    </w:p>
    <w:p w:rsidR="00B3652B" w:rsidRPr="00A1302E" w:rsidRDefault="00B3652B" w:rsidP="00B3652B">
      <w:pPr>
        <w:numPr>
          <w:ilvl w:val="0"/>
          <w:numId w:val="12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>W przypadku opóźnienia Wykonawcy</w:t>
      </w:r>
      <w:r w:rsidR="001A0EAB" w:rsidRPr="0022716C">
        <w:rPr>
          <w:color w:val="000000"/>
        </w:rPr>
        <w:t>, Podwykonawcy lub dalszego podwykonawcy</w:t>
      </w:r>
      <w:r w:rsidRPr="00A1302E">
        <w:rPr>
          <w:color w:val="000000"/>
        </w:rPr>
        <w:t xml:space="preserve"> w dostarczeniu któregokolwiek z posiłków dziennych powyżej </w:t>
      </w:r>
      <w:r w:rsidRPr="0022716C">
        <w:rPr>
          <w:b/>
          <w:color w:val="000000"/>
        </w:rPr>
        <w:t>40 minut</w:t>
      </w:r>
      <w:r w:rsidRPr="00A1302E">
        <w:rPr>
          <w:color w:val="000000"/>
        </w:rPr>
        <w:t xml:space="preserve"> względem godzin określonych w </w:t>
      </w:r>
      <w:r>
        <w:rPr>
          <w:color w:val="000000"/>
        </w:rPr>
        <w:t>zapytaniu ofertowym</w:t>
      </w:r>
      <w:r w:rsidRPr="00A1302E">
        <w:rPr>
          <w:color w:val="000000"/>
        </w:rPr>
        <w:t xml:space="preserve"> jako „</w:t>
      </w:r>
      <w:r w:rsidRPr="00A1302E">
        <w:rPr>
          <w:i/>
          <w:iCs/>
          <w:color w:val="000000"/>
        </w:rPr>
        <w:t>najpóźniej</w:t>
      </w:r>
      <w:r w:rsidR="001A0EAB">
        <w:rPr>
          <w:color w:val="000000"/>
        </w:rPr>
        <w:t>” albo nie dostarczenia tych</w:t>
      </w:r>
      <w:r w:rsidRPr="00A1302E">
        <w:rPr>
          <w:color w:val="000000"/>
        </w:rPr>
        <w:t xml:space="preserve"> posiłków w ogóle, Zamawiaj</w:t>
      </w:r>
      <w:r w:rsidRPr="00A1302E">
        <w:rPr>
          <w:rFonts w:eastAsia="TTE1845A18t00" w:cs="TTE1845A18t00"/>
          <w:color w:val="000000"/>
        </w:rPr>
        <w:t>ą</w:t>
      </w:r>
      <w:r w:rsidRPr="00A1302E">
        <w:rPr>
          <w:color w:val="000000"/>
        </w:rPr>
        <w:t xml:space="preserve">cy ma prawo do zakupu </w:t>
      </w:r>
      <w:r w:rsidR="001A0EAB" w:rsidRPr="0022716C">
        <w:rPr>
          <w:color w:val="000000"/>
        </w:rPr>
        <w:t>lub zlecenia dostarczenia</w:t>
      </w:r>
      <w:r w:rsidR="001A0EAB">
        <w:rPr>
          <w:color w:val="000000"/>
        </w:rPr>
        <w:t xml:space="preserve"> </w:t>
      </w:r>
      <w:r w:rsidRPr="00A1302E">
        <w:rPr>
          <w:color w:val="000000"/>
        </w:rPr>
        <w:t>niedostarczonych posiłków we własnym zakresie od innego, dowolnie wybranego przedsiębiorcy, za dowo</w:t>
      </w:r>
      <w:r w:rsidR="001A0EAB">
        <w:rPr>
          <w:color w:val="000000"/>
        </w:rPr>
        <w:t xml:space="preserve">lnie ustaloną cenę, oraz </w:t>
      </w:r>
      <w:r w:rsidR="001A0EAB" w:rsidRPr="0022716C">
        <w:rPr>
          <w:color w:val="000000"/>
        </w:rPr>
        <w:t>potrąc</w:t>
      </w:r>
      <w:r w:rsidRPr="0022716C">
        <w:rPr>
          <w:color w:val="000000"/>
        </w:rPr>
        <w:t>enia</w:t>
      </w:r>
      <w:r w:rsidRPr="00A1302E">
        <w:rPr>
          <w:color w:val="000000"/>
        </w:rPr>
        <w:t xml:space="preserve"> od Wykonawcy zwro</w:t>
      </w:r>
      <w:r w:rsidR="001A0EAB">
        <w:rPr>
          <w:color w:val="000000"/>
        </w:rPr>
        <w:t>tu wszystkich poniesionych z tego</w:t>
      </w:r>
      <w:r w:rsidRPr="00A1302E">
        <w:rPr>
          <w:color w:val="000000"/>
        </w:rPr>
        <w:t xml:space="preserve"> tytułu kosztów (umowne wykonawstwo zastępcze). </w:t>
      </w:r>
    </w:p>
    <w:p w:rsidR="00B3652B" w:rsidRPr="00A1302E" w:rsidRDefault="00B3652B" w:rsidP="00B3652B">
      <w:pPr>
        <w:numPr>
          <w:ilvl w:val="0"/>
          <w:numId w:val="12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rFonts w:eastAsia="TTE1845A18t00" w:cs="TTE1845A18t00"/>
          <w:color w:val="000000"/>
        </w:rPr>
        <w:t xml:space="preserve">W przypadku, gdy </w:t>
      </w:r>
      <w:r w:rsidRPr="00A1302E">
        <w:rPr>
          <w:color w:val="000000"/>
        </w:rPr>
        <w:t>kary umowne przewidziane w umowie nie pokrywają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 xml:space="preserve">szkody Zamawiającego lub w przypadku wystąpienia szkody z przyczyn nie wymienionych </w:t>
      </w:r>
      <w:r>
        <w:rPr>
          <w:color w:val="000000"/>
        </w:rPr>
        <w:br/>
      </w:r>
      <w:r w:rsidRPr="00A1302E">
        <w:rPr>
          <w:color w:val="000000"/>
        </w:rPr>
        <w:t xml:space="preserve">w umowie, Zamawiającemu przysługuje prawo żądania od Wykonawcy odszkodowania na zasadach ogólnych. </w:t>
      </w:r>
    </w:p>
    <w:p w:rsidR="00B3652B" w:rsidRDefault="00B3652B" w:rsidP="00B3652B">
      <w:pPr>
        <w:numPr>
          <w:ilvl w:val="0"/>
          <w:numId w:val="12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Odstąpienie od umowy albo jej wypowiedzenie nie uchyla prawa Zamawiającego do żądania od Wykonawcy kar umownych z tytułów określonych umową. </w:t>
      </w:r>
    </w:p>
    <w:p w:rsidR="00B3652B" w:rsidRPr="003C5CFD" w:rsidRDefault="00B3652B" w:rsidP="00B3652B">
      <w:pPr>
        <w:numPr>
          <w:ilvl w:val="0"/>
          <w:numId w:val="12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C70A7E">
        <w:t>W przypadku nie zatrudnienia przy realizacji zamówienia przez Wykonawcę 1 osoby</w:t>
      </w:r>
      <w:r w:rsidRPr="00C70A7E">
        <w:rPr>
          <w:color w:val="000000"/>
        </w:rPr>
        <w:t xml:space="preserve"> </w:t>
      </w:r>
      <w:r>
        <w:rPr>
          <w:color w:val="000000"/>
        </w:rPr>
        <w:t xml:space="preserve">bezrobotnej lub </w:t>
      </w:r>
      <w:r w:rsidRPr="00C70A7E">
        <w:t>niepełnosprawnej, Wykonawca będzie zobowiązany do zapłacenia kary</w:t>
      </w:r>
      <w:r>
        <w:rPr>
          <w:color w:val="000000"/>
        </w:rPr>
        <w:t xml:space="preserve"> </w:t>
      </w:r>
      <w:r w:rsidRPr="00C70A7E">
        <w:t>umownej w wysokości 1</w:t>
      </w:r>
      <w:r w:rsidR="0022716C">
        <w:t>.</w:t>
      </w:r>
      <w:r w:rsidRPr="00C70A7E">
        <w:t>000,00 zł</w:t>
      </w:r>
      <w:r w:rsidR="0022716C">
        <w:t xml:space="preserve"> ( jeden tysiąc złotych)</w:t>
      </w:r>
      <w:r w:rsidRPr="00C70A7E">
        <w:t xml:space="preserve"> brutto</w:t>
      </w:r>
      <w:r>
        <w:t>,</w:t>
      </w:r>
      <w:r w:rsidRPr="00C70A7E">
        <w:t xml:space="preserve"> chyba </w:t>
      </w:r>
      <w:r>
        <w:t>ż</w:t>
      </w:r>
      <w:r w:rsidRPr="00C70A7E">
        <w:t>e wyka</w:t>
      </w:r>
      <w:r>
        <w:t>ż</w:t>
      </w:r>
      <w:r w:rsidRPr="00C70A7E">
        <w:t xml:space="preserve">e, </w:t>
      </w:r>
      <w:r>
        <w:t>ż</w:t>
      </w:r>
      <w:r w:rsidRPr="00C70A7E">
        <w:t>e przedstawił zgłoszenie</w:t>
      </w:r>
      <w:r>
        <w:rPr>
          <w:color w:val="000000"/>
        </w:rPr>
        <w:t xml:space="preserve"> </w:t>
      </w:r>
      <w:r w:rsidRPr="00C70A7E">
        <w:t>ofert pracy urzędowi pracy albo odpowiedniemu organowi zajmującemu się realizacja</w:t>
      </w:r>
      <w:r>
        <w:rPr>
          <w:color w:val="000000"/>
        </w:rPr>
        <w:t xml:space="preserve"> </w:t>
      </w:r>
      <w:r w:rsidRPr="00C70A7E">
        <w:t>zadań z zakresu rynku pracy w państwie, w którym ten Wykonawca ma siedzibę lub</w:t>
      </w:r>
      <w:r>
        <w:rPr>
          <w:color w:val="000000"/>
        </w:rPr>
        <w:t xml:space="preserve"> </w:t>
      </w:r>
      <w:r w:rsidRPr="00C70A7E">
        <w:t>miejsce zamieszkania, a nie zatrudnienie osoby bezrobotnej nastąpiło z przyczyn nie</w:t>
      </w:r>
      <w:r>
        <w:rPr>
          <w:color w:val="000000"/>
        </w:rPr>
        <w:t xml:space="preserve"> </w:t>
      </w:r>
      <w:r w:rsidRPr="00C70A7E">
        <w:t xml:space="preserve">leżących po jego stronie. Za przyczynę nie </w:t>
      </w:r>
      <w:r>
        <w:t>leżącą</w:t>
      </w:r>
      <w:r w:rsidRPr="00C70A7E">
        <w:t xml:space="preserve"> po stronie Wykonawcy będzie</w:t>
      </w:r>
      <w:r>
        <w:rPr>
          <w:color w:val="000000"/>
        </w:rPr>
        <w:t xml:space="preserve"> </w:t>
      </w:r>
      <w:r w:rsidRPr="00C70A7E">
        <w:t>uznawany brak osób bezrobotnych/niepełnosp</w:t>
      </w:r>
      <w:r>
        <w:t xml:space="preserve">rawnych zdolnych do wykonywania </w:t>
      </w:r>
      <w:r w:rsidRPr="00C70A7E">
        <w:t>zamówienia lub odmowa podjęcia pracy przez taka osobę niepełnosprawna.</w:t>
      </w:r>
    </w:p>
    <w:p w:rsidR="003C5CFD" w:rsidRPr="00C27C2F" w:rsidRDefault="003C5CFD" w:rsidP="00B3652B">
      <w:pPr>
        <w:numPr>
          <w:ilvl w:val="0"/>
          <w:numId w:val="12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>
        <w:t xml:space="preserve">Zamawiający ma prawo do potrącenia kar umownych z tytułu realizacji </w:t>
      </w:r>
      <w:r w:rsidR="00DD0A17">
        <w:t xml:space="preserve">niniejszej </w:t>
      </w:r>
      <w:r>
        <w:t xml:space="preserve">umowy </w:t>
      </w:r>
      <w:r w:rsidR="001A0EAB" w:rsidRPr="0022716C">
        <w:t xml:space="preserve">oraz kwot z tytułu umownego wykonawstwa zastępczego określonego w ust. 2, </w:t>
      </w:r>
      <w:r w:rsidRPr="0022716C">
        <w:t xml:space="preserve">z </w:t>
      </w:r>
      <w:r w:rsidR="001A0EAB" w:rsidRPr="0022716C">
        <w:t xml:space="preserve">jakichkolwiek </w:t>
      </w:r>
      <w:r w:rsidRPr="00DD0A17">
        <w:t>należności</w:t>
      </w:r>
      <w:r>
        <w:t xml:space="preserve"> przysługujących Wykonawcy.</w:t>
      </w:r>
    </w:p>
    <w:p w:rsidR="00B3652B" w:rsidRDefault="00B3652B" w:rsidP="00B3652B">
      <w:pPr>
        <w:tabs>
          <w:tab w:val="left" w:pos="284"/>
        </w:tabs>
        <w:spacing w:line="100" w:lineRule="atLeast"/>
        <w:jc w:val="center"/>
        <w:rPr>
          <w:rFonts w:cs="Arial"/>
          <w:b/>
          <w:bCs/>
          <w:color w:val="00000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t>§</w:t>
      </w:r>
      <w:r w:rsidRPr="00A1302E">
        <w:rPr>
          <w:b/>
          <w:bCs/>
          <w:color w:val="000000"/>
        </w:rPr>
        <w:t xml:space="preserve"> </w:t>
      </w:r>
      <w:r w:rsidR="006667A9">
        <w:rPr>
          <w:b/>
          <w:bCs/>
          <w:color w:val="000000"/>
        </w:rPr>
        <w:t>9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Ustanie umowy przed upływem okresu obowiązywania</w:t>
      </w:r>
    </w:p>
    <w:p w:rsidR="00B3652B" w:rsidRPr="00A1302E" w:rsidRDefault="00B3652B" w:rsidP="00B3652B">
      <w:pPr>
        <w:numPr>
          <w:ilvl w:val="0"/>
          <w:numId w:val="14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>Zamawiającemu przysługuje prawo wypowiedzenia umowy z zachowaniem miesięcznego okresu wypowiedzenia, w tym w szczególności w przypadku:</w:t>
      </w:r>
    </w:p>
    <w:p w:rsidR="00B3652B" w:rsidRPr="00DD0A17" w:rsidRDefault="00B3652B" w:rsidP="00DD0A17">
      <w:pPr>
        <w:pStyle w:val="Akapitzlist"/>
        <w:numPr>
          <w:ilvl w:val="0"/>
          <w:numId w:val="18"/>
        </w:numPr>
        <w:tabs>
          <w:tab w:val="left" w:pos="3892"/>
        </w:tabs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DD0A17">
        <w:rPr>
          <w:rFonts w:ascii="Times New Roman" w:hAnsi="Times New Roman" w:cs="Times New Roman"/>
          <w:color w:val="000000"/>
          <w:sz w:val="24"/>
          <w:szCs w:val="24"/>
        </w:rPr>
        <w:lastRenderedPageBreak/>
        <w:t>dostarczania przez Wykonawcę</w:t>
      </w:r>
      <w:r w:rsidRPr="00DD0A17">
        <w:rPr>
          <w:rFonts w:ascii="Times New Roman" w:eastAsia="TTE1845A18t00" w:hAnsi="Times New Roman" w:cs="Times New Roman"/>
          <w:color w:val="000000"/>
          <w:sz w:val="24"/>
          <w:szCs w:val="24"/>
        </w:rPr>
        <w:t xml:space="preserve"> </w:t>
      </w:r>
      <w:r w:rsidRPr="00DD0A17">
        <w:rPr>
          <w:rFonts w:ascii="Times New Roman" w:hAnsi="Times New Roman" w:cs="Times New Roman"/>
          <w:color w:val="000000"/>
          <w:sz w:val="24"/>
          <w:szCs w:val="24"/>
        </w:rPr>
        <w:t>posiłków z naruszeniem terminów (godzin) określonych umową (</w:t>
      </w:r>
      <w:r w:rsidR="003C5CFD" w:rsidRPr="00DD0A17">
        <w:rPr>
          <w:rFonts w:ascii="Times New Roman" w:hAnsi="Times New Roman" w:cs="Times New Roman"/>
          <w:color w:val="000000"/>
          <w:sz w:val="24"/>
          <w:szCs w:val="24"/>
        </w:rPr>
        <w:t>SIWZ</w:t>
      </w:r>
      <w:r w:rsidRPr="00DD0A17">
        <w:rPr>
          <w:rFonts w:ascii="Times New Roman" w:hAnsi="Times New Roman" w:cs="Times New Roman"/>
          <w:color w:val="000000"/>
          <w:sz w:val="24"/>
          <w:szCs w:val="24"/>
        </w:rPr>
        <w:t xml:space="preserve">) i bezskuteczności wezwania Wykonawcy przez Zamawiającego do niezwłocznej zmiany sposobu wykonywania umowy, </w:t>
      </w:r>
    </w:p>
    <w:p w:rsidR="00B3652B" w:rsidRPr="00A1302E" w:rsidRDefault="00B3652B" w:rsidP="00B3652B">
      <w:pPr>
        <w:numPr>
          <w:ilvl w:val="0"/>
          <w:numId w:val="18"/>
        </w:numPr>
        <w:tabs>
          <w:tab w:val="left" w:pos="3892"/>
        </w:tabs>
        <w:suppressAutoHyphens/>
        <w:spacing w:line="100" w:lineRule="atLeast"/>
        <w:ind w:left="709"/>
        <w:jc w:val="both"/>
        <w:rPr>
          <w:color w:val="000000"/>
        </w:rPr>
      </w:pPr>
      <w:r w:rsidRPr="00A1302E">
        <w:rPr>
          <w:color w:val="000000"/>
        </w:rPr>
        <w:t xml:space="preserve">skarg </w:t>
      </w:r>
      <w:r w:rsidR="003C5CFD">
        <w:rPr>
          <w:color w:val="000000"/>
        </w:rPr>
        <w:t>uczestników</w:t>
      </w:r>
      <w:r w:rsidRPr="00A1302E">
        <w:rPr>
          <w:color w:val="000000"/>
        </w:rPr>
        <w:t xml:space="preserve"> Zamawiającego dotyczących walorów smakowych, estetycznych </w:t>
      </w:r>
      <w:r>
        <w:rPr>
          <w:color w:val="000000"/>
        </w:rPr>
        <w:br/>
      </w:r>
      <w:r w:rsidRPr="00A1302E">
        <w:rPr>
          <w:color w:val="000000"/>
        </w:rPr>
        <w:t xml:space="preserve">i innych dotyczących posiłków dostarczanych przez Wykonawcę (w tym np. zarzut posiłku zimnego lub niedogotowanego)  i bezskuteczności wezwania Wykonawcy przez Zamawiającego do niezwłocznej zmiany sposobu wykonywania umowy, </w:t>
      </w:r>
    </w:p>
    <w:p w:rsidR="00B3652B" w:rsidRPr="00A1302E" w:rsidRDefault="00B3652B" w:rsidP="00B3652B">
      <w:pPr>
        <w:numPr>
          <w:ilvl w:val="0"/>
          <w:numId w:val="18"/>
        </w:numPr>
        <w:tabs>
          <w:tab w:val="left" w:pos="3892"/>
        </w:tabs>
        <w:suppressAutoHyphens/>
        <w:spacing w:line="100" w:lineRule="atLeast"/>
        <w:ind w:left="709"/>
        <w:jc w:val="both"/>
        <w:rPr>
          <w:color w:val="000000"/>
        </w:rPr>
      </w:pPr>
      <w:r w:rsidRPr="00A1302E">
        <w:rPr>
          <w:color w:val="000000"/>
        </w:rPr>
        <w:t xml:space="preserve">stwierdzenia przez Zamawiającego dostarczenia przez Wykonawcę posiłków w ilości niezgodnej ze złożonym przez Zamawiającego zapotrzebowaniem dziennym (w tym naruszenie ilości rodzajów posiłków lub ilości poszczególnych diet) i bezskuteczności wezwania Wykonawcy przez Zamawiającego do niezwłocznej zmiany sposobu wykonywania umowy, </w:t>
      </w:r>
    </w:p>
    <w:p w:rsidR="00B3652B" w:rsidRPr="00A1302E" w:rsidRDefault="00B3652B" w:rsidP="00B3652B">
      <w:pPr>
        <w:numPr>
          <w:ilvl w:val="0"/>
          <w:numId w:val="18"/>
        </w:numPr>
        <w:tabs>
          <w:tab w:val="left" w:pos="3892"/>
        </w:tabs>
        <w:suppressAutoHyphens/>
        <w:spacing w:line="100" w:lineRule="atLeast"/>
        <w:ind w:left="709"/>
        <w:jc w:val="both"/>
        <w:rPr>
          <w:color w:val="000000"/>
        </w:rPr>
      </w:pPr>
      <w:r w:rsidRPr="00A1302E">
        <w:rPr>
          <w:color w:val="000000"/>
        </w:rPr>
        <w:t>stwierdzenia przez Zamawiającego dostarczenia przez Wykonawcę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 xml:space="preserve">posiłków o jakości niezgodnej z umową, w tym w zakresie temperatury, smaku, estetyki podania, składu, kaloryczności, rodzajów i zawartości poszczególnych diet, etc. i bezskuteczności wezwania Wykonawcy przez Zamawiającego do niezwłocznej zmiany sposobu wykonywania umowy, </w:t>
      </w:r>
    </w:p>
    <w:p w:rsidR="00B3652B" w:rsidRPr="00A1302E" w:rsidRDefault="00B3652B" w:rsidP="00B3652B">
      <w:pPr>
        <w:numPr>
          <w:ilvl w:val="0"/>
          <w:numId w:val="14"/>
        </w:numPr>
        <w:tabs>
          <w:tab w:val="clear" w:pos="720"/>
          <w:tab w:val="num" w:pos="360"/>
          <w:tab w:val="left" w:pos="3884"/>
        </w:tabs>
        <w:suppressAutoHyphens/>
        <w:spacing w:line="100" w:lineRule="atLeast"/>
        <w:ind w:left="360"/>
        <w:jc w:val="both"/>
        <w:rPr>
          <w:color w:val="000000"/>
        </w:rPr>
      </w:pPr>
      <w:r w:rsidRPr="00A1302E">
        <w:rPr>
          <w:color w:val="000000"/>
        </w:rPr>
        <w:t xml:space="preserve">Zamawiającemu przysługuje prawo do natychmiastowego wypowiedzenia umowy, to jest za zawiadomieniem skutecznym w chwili doręczenia Wykonawcy (wypowiedzenie bez zachowania okresu wypowiedzenia), w następujących przypadkach (zastrzeżone rozłącznie):  </w:t>
      </w:r>
    </w:p>
    <w:p w:rsidR="00B3652B" w:rsidRPr="00DD0A17" w:rsidRDefault="00DD0A17" w:rsidP="00DD0A17">
      <w:pPr>
        <w:pStyle w:val="Akapitzlist"/>
        <w:numPr>
          <w:ilvl w:val="0"/>
          <w:numId w:val="15"/>
        </w:numPr>
        <w:tabs>
          <w:tab w:val="left" w:pos="3884"/>
        </w:tabs>
        <w:suppressAutoHyphens/>
        <w:spacing w:line="100" w:lineRule="atLeast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>
        <w:rPr>
          <w:rFonts w:ascii="Times New Roman" w:hAnsi="Times New Roman" w:cs="Times New Roman"/>
          <w:color w:val="000000"/>
          <w:sz w:val="24"/>
          <w:szCs w:val="24"/>
        </w:rPr>
        <w:t>w przypadku co najmniej trzy</w:t>
      </w:r>
      <w:r w:rsidR="00B3652B" w:rsidRPr="00DD0A17">
        <w:rPr>
          <w:rFonts w:ascii="Times New Roman" w:hAnsi="Times New Roman" w:cs="Times New Roman"/>
          <w:color w:val="000000"/>
          <w:sz w:val="24"/>
          <w:szCs w:val="24"/>
        </w:rPr>
        <w:t>krotnego dostarczenia przez Wykonawcę</w:t>
      </w:r>
      <w:r w:rsidR="00B3652B" w:rsidRPr="00DD0A17">
        <w:rPr>
          <w:rFonts w:ascii="Times New Roman" w:eastAsia="TTE1845A18t00" w:hAnsi="Times New Roman" w:cs="Times New Roman"/>
          <w:color w:val="000000"/>
          <w:sz w:val="24"/>
          <w:szCs w:val="24"/>
        </w:rPr>
        <w:t xml:space="preserve"> posiłków </w:t>
      </w:r>
      <w:r w:rsidR="00B3652B" w:rsidRPr="00DD0A17">
        <w:rPr>
          <w:rFonts w:ascii="Times New Roman" w:eastAsia="TTE1845A18t00" w:hAnsi="Times New Roman" w:cs="Times New Roman"/>
          <w:color w:val="000000"/>
          <w:sz w:val="24"/>
          <w:szCs w:val="24"/>
        </w:rPr>
        <w:br/>
        <w:t xml:space="preserve">z naruszeniem terminów (godzin) </w:t>
      </w:r>
      <w:r w:rsidR="00B3652B" w:rsidRPr="00DD0A17">
        <w:rPr>
          <w:rFonts w:ascii="Times New Roman" w:hAnsi="Times New Roman" w:cs="Times New Roman"/>
          <w:color w:val="000000"/>
          <w:sz w:val="24"/>
          <w:szCs w:val="24"/>
        </w:rPr>
        <w:t>określonych umową (</w:t>
      </w:r>
      <w:r w:rsidR="00EF7112" w:rsidRPr="00DD0A17">
        <w:rPr>
          <w:rFonts w:ascii="Times New Roman" w:hAnsi="Times New Roman" w:cs="Times New Roman"/>
          <w:color w:val="000000"/>
          <w:sz w:val="24"/>
          <w:szCs w:val="24"/>
        </w:rPr>
        <w:t>SIWZ</w:t>
      </w:r>
      <w:r w:rsidR="00B3652B" w:rsidRPr="00DD0A17">
        <w:rPr>
          <w:rFonts w:ascii="Times New Roman" w:hAnsi="Times New Roman" w:cs="Times New Roman"/>
          <w:color w:val="000000"/>
          <w:sz w:val="24"/>
          <w:szCs w:val="24"/>
        </w:rPr>
        <w:t xml:space="preserve">), lecz przed upływem 40 minut względem godzin określonych w </w:t>
      </w:r>
      <w:r w:rsidR="00EF7112" w:rsidRPr="00DD0A17">
        <w:rPr>
          <w:rFonts w:ascii="Times New Roman" w:hAnsi="Times New Roman" w:cs="Times New Roman"/>
          <w:color w:val="000000"/>
          <w:sz w:val="24"/>
          <w:szCs w:val="24"/>
        </w:rPr>
        <w:t>SIWZ</w:t>
      </w:r>
      <w:r w:rsidR="00B3652B" w:rsidRPr="00DD0A17">
        <w:rPr>
          <w:rFonts w:ascii="Times New Roman" w:hAnsi="Times New Roman" w:cs="Times New Roman"/>
          <w:color w:val="000000"/>
          <w:sz w:val="24"/>
          <w:szCs w:val="24"/>
        </w:rPr>
        <w:t xml:space="preserve"> jako „</w:t>
      </w:r>
      <w:r w:rsidR="00B3652B" w:rsidRPr="00DD0A17">
        <w:rPr>
          <w:rFonts w:ascii="Times New Roman" w:hAnsi="Times New Roman" w:cs="Times New Roman"/>
          <w:i/>
          <w:iCs/>
          <w:color w:val="000000"/>
          <w:sz w:val="24"/>
          <w:szCs w:val="24"/>
        </w:rPr>
        <w:t>najpóźniej</w:t>
      </w:r>
      <w:r w:rsidR="00B3652B" w:rsidRPr="00DD0A17">
        <w:rPr>
          <w:rFonts w:ascii="Times New Roman" w:hAnsi="Times New Roman" w:cs="Times New Roman"/>
          <w:color w:val="000000"/>
          <w:sz w:val="24"/>
          <w:szCs w:val="24"/>
        </w:rPr>
        <w:t xml:space="preserve">”, </w:t>
      </w:r>
    </w:p>
    <w:p w:rsidR="00B3652B" w:rsidRPr="00A1302E" w:rsidRDefault="00B3652B" w:rsidP="00B3652B">
      <w:pPr>
        <w:numPr>
          <w:ilvl w:val="0"/>
          <w:numId w:val="15"/>
        </w:numPr>
        <w:tabs>
          <w:tab w:val="left" w:pos="3884"/>
        </w:tabs>
        <w:suppressAutoHyphens/>
        <w:spacing w:line="100" w:lineRule="atLeast"/>
        <w:ind w:left="709"/>
        <w:jc w:val="both"/>
        <w:rPr>
          <w:color w:val="000000"/>
        </w:rPr>
      </w:pPr>
      <w:r w:rsidRPr="00A1302E">
        <w:rPr>
          <w:color w:val="000000"/>
        </w:rPr>
        <w:t>w</w:t>
      </w:r>
      <w:r w:rsidR="00DD0A17">
        <w:rPr>
          <w:color w:val="000000"/>
        </w:rPr>
        <w:t xml:space="preserve"> przypadku co najmniej trzy</w:t>
      </w:r>
      <w:r w:rsidRPr="00A1302E">
        <w:rPr>
          <w:color w:val="000000"/>
        </w:rPr>
        <w:t xml:space="preserve">krotnego stwierdzenia przez Zamawiającego, potwierdzonego w kartach reklamacji, dostarczenia przez Wykonawcę posiłków </w:t>
      </w:r>
      <w:r>
        <w:rPr>
          <w:color w:val="000000"/>
        </w:rPr>
        <w:br/>
      </w:r>
      <w:r w:rsidRPr="00A1302E">
        <w:rPr>
          <w:color w:val="000000"/>
        </w:rPr>
        <w:t xml:space="preserve">w ilościach niezgodnych ze złożonym przez Zamawiającego zapotrzebowaniem dziennym (w tym naruszenie ilości rodzajów posiłków lub ilości poszczególnych diet),  </w:t>
      </w:r>
    </w:p>
    <w:p w:rsidR="00B3652B" w:rsidRPr="00A1302E" w:rsidRDefault="00DD0A17" w:rsidP="00B3652B">
      <w:pPr>
        <w:numPr>
          <w:ilvl w:val="0"/>
          <w:numId w:val="15"/>
        </w:numPr>
        <w:tabs>
          <w:tab w:val="left" w:pos="3884"/>
        </w:tabs>
        <w:suppressAutoHyphens/>
        <w:spacing w:line="100" w:lineRule="atLeast"/>
        <w:ind w:left="709"/>
        <w:jc w:val="both"/>
        <w:rPr>
          <w:color w:val="000000"/>
        </w:rPr>
      </w:pPr>
      <w:r>
        <w:rPr>
          <w:color w:val="000000"/>
        </w:rPr>
        <w:t>w przypadku co najmniej trzy</w:t>
      </w:r>
      <w:r w:rsidR="00B3652B" w:rsidRPr="00A1302E">
        <w:rPr>
          <w:color w:val="000000"/>
        </w:rPr>
        <w:t>krotnego stwierdzenia przez Zamawiającego, potwierdzonego w kartach reklamacji, dostarczenia przez Wykonawc</w:t>
      </w:r>
      <w:r w:rsidR="00B3652B" w:rsidRPr="00A1302E">
        <w:rPr>
          <w:rFonts w:eastAsia="TTE1845A18t00" w:cs="TTE1845A18t00"/>
          <w:color w:val="000000"/>
        </w:rPr>
        <w:t xml:space="preserve">ę </w:t>
      </w:r>
      <w:r w:rsidR="00B3652B" w:rsidRPr="00A1302E">
        <w:rPr>
          <w:color w:val="000000"/>
        </w:rPr>
        <w:t xml:space="preserve">posiłków o jakości niezgodnej z umową, w tym w zakresie temperatury, smaku, estetyki podania, składu, kaloryczności, rodzajów i zawartości poszczególnych diet, etc.,  </w:t>
      </w:r>
    </w:p>
    <w:p w:rsidR="00B3652B" w:rsidRPr="00A1302E" w:rsidRDefault="00B3652B" w:rsidP="00B3652B">
      <w:pPr>
        <w:numPr>
          <w:ilvl w:val="0"/>
          <w:numId w:val="15"/>
        </w:numPr>
        <w:tabs>
          <w:tab w:val="left" w:pos="3884"/>
        </w:tabs>
        <w:suppressAutoHyphens/>
        <w:spacing w:line="100" w:lineRule="atLeast"/>
        <w:ind w:left="709"/>
        <w:jc w:val="both"/>
        <w:rPr>
          <w:color w:val="000000"/>
        </w:rPr>
      </w:pPr>
      <w:r w:rsidRPr="00A1302E">
        <w:rPr>
          <w:color w:val="000000"/>
        </w:rPr>
        <w:t>w przypadku innego, niż w sp</w:t>
      </w:r>
      <w:r w:rsidR="00DD0A17">
        <w:rPr>
          <w:color w:val="000000"/>
        </w:rPr>
        <w:t>osób wskazany w pkt 1-3</w:t>
      </w:r>
      <w:r w:rsidRPr="00A1302E">
        <w:rPr>
          <w:color w:val="000000"/>
        </w:rPr>
        <w:t xml:space="preserve"> wyżej, powtarzającego się niewykonywania lub nienależytego wykonywania umowy przez Wykonawcę </w:t>
      </w:r>
      <w:r>
        <w:rPr>
          <w:color w:val="000000"/>
        </w:rPr>
        <w:br/>
      </w:r>
      <w:r w:rsidRPr="00A1302E">
        <w:rPr>
          <w:color w:val="000000"/>
        </w:rPr>
        <w:t xml:space="preserve">i bezskuteczności wezwania Zamawiającego żądającego niezwłocznej zmiany sposobu wykonywania umowy,   </w:t>
      </w:r>
    </w:p>
    <w:p w:rsidR="00B3652B" w:rsidRPr="00A1302E" w:rsidRDefault="00B3652B" w:rsidP="00B3652B">
      <w:pPr>
        <w:numPr>
          <w:ilvl w:val="0"/>
          <w:numId w:val="15"/>
        </w:numPr>
        <w:tabs>
          <w:tab w:val="left" w:pos="3884"/>
        </w:tabs>
        <w:suppressAutoHyphens/>
        <w:spacing w:line="100" w:lineRule="atLeast"/>
        <w:ind w:left="709"/>
        <w:jc w:val="both"/>
        <w:rPr>
          <w:color w:val="000000"/>
        </w:rPr>
      </w:pPr>
      <w:r w:rsidRPr="00A1302E">
        <w:rPr>
          <w:color w:val="000000"/>
        </w:rPr>
        <w:t xml:space="preserve">gdy Wykonawca utraci uprawnienia lub warunki do wykonywania przedmiotu umowy, w tym w szczególności wskutek decyzji organów i instytucji odpowiedzialnych za bezpieczeństwo sanitarne i epidemiologiczne żywienia i wprowadzania żywności do obrotu lub transportu żywności, </w:t>
      </w:r>
    </w:p>
    <w:p w:rsidR="00B3652B" w:rsidRPr="00A1302E" w:rsidRDefault="00B3652B" w:rsidP="00B3652B">
      <w:pPr>
        <w:numPr>
          <w:ilvl w:val="0"/>
          <w:numId w:val="15"/>
        </w:numPr>
        <w:tabs>
          <w:tab w:val="left" w:pos="3884"/>
        </w:tabs>
        <w:suppressAutoHyphens/>
        <w:spacing w:line="100" w:lineRule="atLeast"/>
        <w:ind w:left="709"/>
        <w:jc w:val="both"/>
        <w:rPr>
          <w:color w:val="000000"/>
        </w:rPr>
      </w:pPr>
      <w:r w:rsidRPr="00A1302E">
        <w:rPr>
          <w:color w:val="000000"/>
        </w:rPr>
        <w:t xml:space="preserve">gdy nastąpi zajęcie majątku Wykonawcy lub zostanie on postawiony w stan likwidacji lub złoży wniosek o ogłoszenie upadłości.   </w:t>
      </w:r>
    </w:p>
    <w:p w:rsidR="00B3652B" w:rsidRPr="00A1302E" w:rsidRDefault="00B3652B" w:rsidP="00B3652B">
      <w:pPr>
        <w:numPr>
          <w:ilvl w:val="0"/>
          <w:numId w:val="14"/>
        </w:numPr>
        <w:tabs>
          <w:tab w:val="clear" w:pos="720"/>
          <w:tab w:val="num" w:pos="360"/>
          <w:tab w:val="left" w:pos="3859"/>
        </w:tabs>
        <w:suppressAutoHyphens/>
        <w:spacing w:line="100" w:lineRule="atLeast"/>
        <w:ind w:left="367" w:hanging="323"/>
        <w:jc w:val="both"/>
        <w:rPr>
          <w:color w:val="000000"/>
        </w:rPr>
      </w:pPr>
      <w:r w:rsidRPr="00A1302E">
        <w:rPr>
          <w:color w:val="000000"/>
        </w:rPr>
        <w:lastRenderedPageBreak/>
        <w:t>Wypowiedzenie umowy przez Zamawiającego na p</w:t>
      </w:r>
      <w:r w:rsidR="00DD0A17">
        <w:rPr>
          <w:color w:val="000000"/>
        </w:rPr>
        <w:t>odstawie ust. 1 pkt 1-3</w:t>
      </w:r>
      <w:r w:rsidRPr="00A1302E">
        <w:rPr>
          <w:color w:val="000000"/>
        </w:rPr>
        <w:t xml:space="preserve"> wyżej </w:t>
      </w:r>
      <w:r>
        <w:rPr>
          <w:color w:val="000000"/>
        </w:rPr>
        <w:br/>
      </w:r>
      <w:r w:rsidRPr="00A1302E">
        <w:rPr>
          <w:color w:val="000000"/>
        </w:rPr>
        <w:t>(z zachowaniem okresu wypowiedzenia) lub na podstawie ust. 2 wyżej (bez zachowania okresu wypowiedzenia) stanowi zawsze wypowiedzenie z ważnego powodu.</w:t>
      </w:r>
    </w:p>
    <w:p w:rsidR="00B3652B" w:rsidRPr="00A1302E" w:rsidRDefault="00B3652B" w:rsidP="00B3652B">
      <w:pPr>
        <w:numPr>
          <w:ilvl w:val="0"/>
          <w:numId w:val="14"/>
        </w:numPr>
        <w:tabs>
          <w:tab w:val="clear" w:pos="720"/>
          <w:tab w:val="num" w:pos="360"/>
          <w:tab w:val="left" w:pos="3859"/>
        </w:tabs>
        <w:suppressAutoHyphens/>
        <w:spacing w:line="100" w:lineRule="atLeast"/>
        <w:ind w:left="367" w:hanging="323"/>
        <w:jc w:val="both"/>
        <w:rPr>
          <w:color w:val="000000"/>
        </w:rPr>
      </w:pPr>
      <w:r w:rsidRPr="00A1302E">
        <w:rPr>
          <w:color w:val="000000"/>
        </w:rPr>
        <w:t xml:space="preserve">W razie zaistnienia istotnej zmiany okoliczności powodującej, że wykonanie umowy nie leży w interesie </w:t>
      </w:r>
      <w:bookmarkStart w:id="0" w:name="luc_hili_1109"/>
      <w:bookmarkEnd w:id="0"/>
      <w:r>
        <w:rPr>
          <w:color w:val="000000"/>
        </w:rPr>
        <w:t>Zamawiającego</w:t>
      </w:r>
      <w:r w:rsidRPr="00A1302E">
        <w:rPr>
          <w:color w:val="000000"/>
        </w:rPr>
        <w:t>, czego nie można było przewidzieć w chwili zawarcia umowy, Zamawiający może odstąpić od umowy w terminie 30 dni od powzięcia wiadomości o tych okolicznościach. W takim przypadku, Wykonawca może żądać wyłącznie wynagrodzenia należnego z tytułu wykonania części umowy.</w:t>
      </w:r>
    </w:p>
    <w:p w:rsidR="00B3652B" w:rsidRPr="0022716C" w:rsidRDefault="00B3652B" w:rsidP="00B3652B">
      <w:pPr>
        <w:numPr>
          <w:ilvl w:val="0"/>
          <w:numId w:val="14"/>
        </w:numPr>
        <w:tabs>
          <w:tab w:val="clear" w:pos="720"/>
          <w:tab w:val="num" w:pos="360"/>
          <w:tab w:val="left" w:pos="3859"/>
        </w:tabs>
        <w:suppressAutoHyphens/>
        <w:spacing w:line="100" w:lineRule="atLeast"/>
        <w:ind w:left="367" w:hanging="323"/>
        <w:jc w:val="both"/>
      </w:pPr>
      <w:r w:rsidRPr="0022716C">
        <w:t>W przypadk</w:t>
      </w:r>
      <w:r w:rsidR="00EF7112" w:rsidRPr="0022716C">
        <w:t xml:space="preserve">ach określonych w ust. 2 </w:t>
      </w:r>
      <w:r w:rsidRPr="0022716C">
        <w:t>Zamawiającemu przysługuje także prawo do odstąpienia od umowy w terminie do upływu okresu, na jaki umowa z</w:t>
      </w:r>
      <w:r w:rsidR="00EF7112" w:rsidRPr="0022716C">
        <w:t>ostała zawarta, wskazanego w § 5</w:t>
      </w:r>
      <w:r w:rsidRPr="0022716C">
        <w:t xml:space="preserve"> zdanie pierwsze umowy (umowne prawo odstąpienia). </w:t>
      </w:r>
    </w:p>
    <w:p w:rsidR="00B3652B" w:rsidRPr="00A1302E" w:rsidRDefault="00B3652B" w:rsidP="00B3652B">
      <w:pPr>
        <w:numPr>
          <w:ilvl w:val="0"/>
          <w:numId w:val="14"/>
        </w:numPr>
        <w:tabs>
          <w:tab w:val="clear" w:pos="720"/>
          <w:tab w:val="num" w:pos="360"/>
          <w:tab w:val="left" w:pos="3859"/>
        </w:tabs>
        <w:suppressAutoHyphens/>
        <w:spacing w:line="100" w:lineRule="atLeast"/>
        <w:ind w:left="367" w:hanging="323"/>
        <w:jc w:val="both"/>
        <w:rPr>
          <w:color w:val="000000"/>
        </w:rPr>
      </w:pPr>
      <w:r w:rsidRPr="00A1302E">
        <w:rPr>
          <w:color w:val="000000"/>
        </w:rPr>
        <w:t>Odstąpienie od umowy dokonane przez Z</w:t>
      </w:r>
      <w:r w:rsidR="00EF7112">
        <w:rPr>
          <w:color w:val="000000"/>
        </w:rPr>
        <w:t>amawiającego na podstawie ust. 5</w:t>
      </w:r>
      <w:r w:rsidRPr="00A1302E">
        <w:rPr>
          <w:color w:val="000000"/>
        </w:rPr>
        <w:t xml:space="preserve"> wyżej może być skuteczne – według oświadczenia Zamawiającego – w przyszłość, na co Wykonawca wyraża zgodę. </w:t>
      </w:r>
    </w:p>
    <w:p w:rsidR="00B3652B" w:rsidRPr="00CE330A" w:rsidRDefault="00B3652B" w:rsidP="00B3652B">
      <w:pPr>
        <w:numPr>
          <w:ilvl w:val="0"/>
          <w:numId w:val="14"/>
        </w:numPr>
        <w:tabs>
          <w:tab w:val="clear" w:pos="720"/>
          <w:tab w:val="num" w:pos="360"/>
          <w:tab w:val="left" w:pos="3859"/>
        </w:tabs>
        <w:suppressAutoHyphens/>
        <w:spacing w:line="100" w:lineRule="atLeast"/>
        <w:ind w:left="367" w:hanging="323"/>
        <w:jc w:val="both"/>
        <w:rPr>
          <w:color w:val="000000"/>
        </w:rPr>
      </w:pPr>
      <w:r w:rsidRPr="00A1302E">
        <w:rPr>
          <w:color w:val="000000"/>
        </w:rPr>
        <w:t>Wypowiedzenie umowy przez Zamawiającego na p</w:t>
      </w:r>
      <w:r w:rsidR="00DD0A17">
        <w:rPr>
          <w:color w:val="000000"/>
        </w:rPr>
        <w:t>odstawie ust. 1 pkt 1-3</w:t>
      </w:r>
      <w:r w:rsidRPr="00A1302E">
        <w:rPr>
          <w:color w:val="000000"/>
        </w:rPr>
        <w:t xml:space="preserve"> wyżej albo wypowiedzenie umowy przez Zamawiającego na podstawie ust. 2 wyżej albo odstąpienie od umowy przez Zamawiającego na podstawie ust. 6 wyżej, stanowi wypowiedzenie umowy albo odstąpienie od umowy z przyczyn dotyczących Wykonawcy.</w:t>
      </w:r>
    </w:p>
    <w:p w:rsidR="00B3652B" w:rsidRDefault="00B3652B" w:rsidP="00B3652B">
      <w:pPr>
        <w:tabs>
          <w:tab w:val="left" w:pos="284"/>
        </w:tabs>
        <w:spacing w:line="100" w:lineRule="atLeast"/>
        <w:jc w:val="center"/>
        <w:rPr>
          <w:rFonts w:cs="Arial"/>
          <w:b/>
          <w:bCs/>
          <w:color w:val="00000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t>§</w:t>
      </w:r>
      <w:r w:rsidR="006667A9">
        <w:rPr>
          <w:b/>
          <w:bCs/>
          <w:color w:val="000000"/>
        </w:rPr>
        <w:t xml:space="preserve"> 10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Zmiana umowy</w:t>
      </w:r>
    </w:p>
    <w:p w:rsidR="00B3652B" w:rsidRPr="00A1302E" w:rsidRDefault="00B3652B" w:rsidP="00B3652B">
      <w:pPr>
        <w:tabs>
          <w:tab w:val="left" w:pos="284"/>
        </w:tabs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 xml:space="preserve">Zamawiający dopuszcza możliwość zmiany umowy wyłącznie w następujących przypadkach i na następujących warunkach: </w:t>
      </w:r>
    </w:p>
    <w:p w:rsidR="00B3652B" w:rsidRPr="00A1302E" w:rsidRDefault="00B3652B" w:rsidP="00B3652B">
      <w:pPr>
        <w:numPr>
          <w:ilvl w:val="0"/>
          <w:numId w:val="16"/>
        </w:numPr>
        <w:tabs>
          <w:tab w:val="left" w:pos="2444"/>
        </w:tabs>
        <w:suppressAutoHyphens/>
        <w:spacing w:line="100" w:lineRule="atLeast"/>
        <w:jc w:val="both"/>
        <w:rPr>
          <w:color w:val="000000"/>
        </w:rPr>
      </w:pPr>
      <w:r>
        <w:rPr>
          <w:color w:val="000000"/>
        </w:rPr>
        <w:t>zmiana</w:t>
      </w:r>
      <w:r w:rsidRPr="00A1302E">
        <w:rPr>
          <w:color w:val="000000"/>
        </w:rPr>
        <w:t xml:space="preserve"> ustawą wysokości stawki podatku od towarów i usług względem stawki określonej </w:t>
      </w:r>
      <w:r>
        <w:rPr>
          <w:color w:val="000000"/>
        </w:rPr>
        <w:br/>
      </w:r>
      <w:r w:rsidRPr="00A1302E">
        <w:rPr>
          <w:color w:val="000000"/>
        </w:rPr>
        <w:t>w umowie albo zastosowanie przez ustawodawcę zwolnienia od podatku od towarów i usług</w:t>
      </w:r>
      <w:r w:rsidR="00DD0A17">
        <w:rPr>
          <w:color w:val="000000"/>
        </w:rPr>
        <w:t xml:space="preserve"> (VAT)</w:t>
      </w:r>
      <w:r w:rsidRPr="00A1302E">
        <w:rPr>
          <w:color w:val="000000"/>
        </w:rPr>
        <w:t xml:space="preserve"> w zakresie dotyczącym przedmiotu umowy – zmiana umowy polegająca na dostosowaniu stawki umówionej do stawki </w:t>
      </w:r>
      <w:r>
        <w:rPr>
          <w:color w:val="000000"/>
        </w:rPr>
        <w:t>ustawowej</w:t>
      </w:r>
      <w:r w:rsidRPr="00A1302E">
        <w:rPr>
          <w:color w:val="000000"/>
        </w:rPr>
        <w:t xml:space="preserve"> powszechnie obowią</w:t>
      </w:r>
      <w:r w:rsidR="00DD0A17">
        <w:rPr>
          <w:color w:val="000000"/>
        </w:rPr>
        <w:t>zującej albo do zwolnienia z tego</w:t>
      </w:r>
      <w:r w:rsidRPr="00A1302E">
        <w:rPr>
          <w:color w:val="000000"/>
        </w:rPr>
        <w:t xml:space="preserve"> podatku, </w:t>
      </w:r>
    </w:p>
    <w:p w:rsidR="00B3652B" w:rsidRPr="00A1302E" w:rsidRDefault="00B3652B" w:rsidP="00B3652B">
      <w:pPr>
        <w:tabs>
          <w:tab w:val="left" w:pos="284"/>
        </w:tabs>
        <w:spacing w:line="100" w:lineRule="atLeast"/>
        <w:jc w:val="both"/>
        <w:rPr>
          <w:b/>
          <w:bCs/>
          <w:color w:val="00000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t>§</w:t>
      </w:r>
      <w:r w:rsidR="006667A9">
        <w:rPr>
          <w:b/>
          <w:bCs/>
          <w:color w:val="000000"/>
        </w:rPr>
        <w:t xml:space="preserve"> 11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Dodatkowe postanowienia umowy</w:t>
      </w:r>
    </w:p>
    <w:p w:rsidR="00B3652B" w:rsidRPr="00A1302E" w:rsidRDefault="00B3652B" w:rsidP="00B3652B">
      <w:pPr>
        <w:numPr>
          <w:ilvl w:val="0"/>
          <w:numId w:val="17"/>
        </w:numPr>
        <w:tabs>
          <w:tab w:val="left" w:pos="2444"/>
        </w:tabs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Wykonawca nie może bez zgody Zamawiającego wyrażonej w formie pisemnej pod rygorem nieważności, rozporządzać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 xml:space="preserve">prawami </w:t>
      </w:r>
      <w:r w:rsidR="00DD0A17" w:rsidRPr="0022716C">
        <w:rPr>
          <w:color w:val="000000"/>
        </w:rPr>
        <w:t>lub obowiązkami</w:t>
      </w:r>
      <w:r w:rsidR="00DD0A17">
        <w:rPr>
          <w:color w:val="000000"/>
        </w:rPr>
        <w:t xml:space="preserve"> </w:t>
      </w:r>
      <w:r w:rsidRPr="00A1302E">
        <w:rPr>
          <w:color w:val="000000"/>
        </w:rPr>
        <w:t>wynikającymi z niniejszej umowy, w tym dokonywać</w:t>
      </w:r>
      <w:r w:rsidRPr="00A1302E">
        <w:rPr>
          <w:rFonts w:eastAsia="TTE1845A18t00" w:cs="TTE1845A18t00"/>
          <w:color w:val="000000"/>
        </w:rPr>
        <w:t xml:space="preserve"> tzw. </w:t>
      </w:r>
      <w:r w:rsidRPr="00A1302E">
        <w:rPr>
          <w:color w:val="000000"/>
        </w:rPr>
        <w:t xml:space="preserve">cesji wierzytelności (sprzedaż, zamiana, przelew, </w:t>
      </w:r>
      <w:proofErr w:type="spellStart"/>
      <w:r w:rsidRPr="00A1302E">
        <w:rPr>
          <w:color w:val="000000"/>
        </w:rPr>
        <w:t>etc</w:t>
      </w:r>
      <w:proofErr w:type="spellEnd"/>
      <w:r w:rsidRPr="00A1302E">
        <w:rPr>
          <w:color w:val="000000"/>
        </w:rPr>
        <w:t xml:space="preserve">) oraz zawierać jakichkolwiek umów gwarancyjnych dotyczących wierzytelności przysługujących mu od Zamawiającego na podstawie tej umowy lub godzić się na takie gwarancje (w tym na poręczenia osób trzecich). </w:t>
      </w:r>
    </w:p>
    <w:p w:rsidR="00B3652B" w:rsidRPr="00A1302E" w:rsidRDefault="00B3652B" w:rsidP="00B3652B">
      <w:pPr>
        <w:numPr>
          <w:ilvl w:val="0"/>
          <w:numId w:val="17"/>
        </w:numPr>
        <w:tabs>
          <w:tab w:val="left" w:pos="2444"/>
        </w:tabs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W przypadku naruszenia przez Wykonawcę postanowień ust. 1 wyżej, Zamawiającemu przysługuje od Wykonawcy kara umowna w kwocie stanowiącej równowartość przeniesionej na osobę trzecią lub poręczonej przez osobę trzecią wierzytelności przysługującej Wykonawcy na podstawie tej umowy, płatna do 7 dni od dnia wezwania.</w:t>
      </w:r>
    </w:p>
    <w:p w:rsidR="00B3652B" w:rsidRPr="00800168" w:rsidRDefault="00B3652B" w:rsidP="00B3652B">
      <w:pPr>
        <w:numPr>
          <w:ilvl w:val="0"/>
          <w:numId w:val="17"/>
        </w:numPr>
        <w:tabs>
          <w:tab w:val="left" w:pos="2444"/>
        </w:tabs>
        <w:suppressAutoHyphens/>
        <w:spacing w:line="100" w:lineRule="atLeast"/>
        <w:jc w:val="both"/>
        <w:rPr>
          <w:color w:val="000000"/>
        </w:rPr>
      </w:pPr>
      <w:r w:rsidRPr="00A1302E">
        <w:rPr>
          <w:color w:val="000000"/>
        </w:rPr>
        <w:t>W sprawach nieuregulowanych niniejsz</w:t>
      </w:r>
      <w:r w:rsidRPr="00A1302E">
        <w:rPr>
          <w:rFonts w:eastAsia="TTE1845A18t00" w:cs="TTE1845A18t00"/>
          <w:color w:val="000000"/>
        </w:rPr>
        <w:t xml:space="preserve">a </w:t>
      </w:r>
      <w:r w:rsidRPr="00A1302E">
        <w:rPr>
          <w:color w:val="000000"/>
        </w:rPr>
        <w:t>umową</w:t>
      </w:r>
      <w:r w:rsidRPr="00A1302E">
        <w:rPr>
          <w:rFonts w:eastAsia="TTE1845A18t00" w:cs="TTE1845A18t00"/>
          <w:color w:val="000000"/>
        </w:rPr>
        <w:t xml:space="preserve"> </w:t>
      </w:r>
      <w:r w:rsidRPr="00A1302E">
        <w:rPr>
          <w:color w:val="000000"/>
        </w:rPr>
        <w:t>maj</w:t>
      </w:r>
      <w:r w:rsidRPr="00A1302E">
        <w:rPr>
          <w:rFonts w:eastAsia="TTE1845A18t00" w:cs="TTE1845A18t00"/>
          <w:color w:val="000000"/>
        </w:rPr>
        <w:t xml:space="preserve">a </w:t>
      </w:r>
      <w:r w:rsidRPr="00A1302E">
        <w:rPr>
          <w:color w:val="000000"/>
        </w:rPr>
        <w:t>zastosowanie</w:t>
      </w:r>
      <w:r>
        <w:rPr>
          <w:color w:val="000000"/>
        </w:rPr>
        <w:t xml:space="preserve"> przepisy Kodeksu cywilnego</w:t>
      </w:r>
      <w:r w:rsidRPr="00A1302E">
        <w:rPr>
          <w:color w:val="000000"/>
        </w:rPr>
        <w:t xml:space="preserve">. </w:t>
      </w:r>
    </w:p>
    <w:p w:rsidR="00B3652B" w:rsidRDefault="00B3652B" w:rsidP="00B3652B">
      <w:pPr>
        <w:tabs>
          <w:tab w:val="left" w:pos="284"/>
        </w:tabs>
        <w:spacing w:line="100" w:lineRule="atLeast"/>
        <w:rPr>
          <w:rFonts w:cs="Arial"/>
          <w:b/>
          <w:bCs/>
          <w:color w:val="000000"/>
        </w:rPr>
      </w:pPr>
    </w:p>
    <w:p w:rsidR="00B3652B" w:rsidRPr="00A1302E" w:rsidRDefault="00B3652B" w:rsidP="002868E7">
      <w:pPr>
        <w:tabs>
          <w:tab w:val="left" w:pos="284"/>
        </w:tabs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t>§</w:t>
      </w:r>
      <w:r w:rsidR="006667A9">
        <w:rPr>
          <w:b/>
          <w:bCs/>
          <w:color w:val="000000"/>
        </w:rPr>
        <w:t xml:space="preserve"> 12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Rozstrzyganie sporów</w:t>
      </w:r>
    </w:p>
    <w:p w:rsidR="00B3652B" w:rsidRPr="007C68D7" w:rsidRDefault="00B3652B" w:rsidP="00B3652B">
      <w:pPr>
        <w:jc w:val="both"/>
      </w:pPr>
      <w:r w:rsidRPr="007C68D7">
        <w:t>Wszelkie spory powstałe w związku z realizacją niniejszej umowy będą rozpatrywane przez sąd miejscowo właściwy ze względu na siedzibę Zamawiającego.</w:t>
      </w:r>
    </w:p>
    <w:p w:rsidR="00B3652B" w:rsidRPr="007C68D7" w:rsidRDefault="00B3652B" w:rsidP="00B3652B">
      <w:pPr>
        <w:jc w:val="center"/>
        <w:rPr>
          <w:b/>
        </w:rPr>
      </w:pPr>
    </w:p>
    <w:p w:rsidR="00B3652B" w:rsidRPr="00A1302E" w:rsidRDefault="00B3652B" w:rsidP="002868E7">
      <w:pPr>
        <w:tabs>
          <w:tab w:val="left" w:pos="284"/>
        </w:tabs>
        <w:autoSpaceDE w:val="0"/>
        <w:spacing w:line="100" w:lineRule="atLeast"/>
        <w:jc w:val="center"/>
        <w:rPr>
          <w:b/>
          <w:bCs/>
          <w:color w:val="000000"/>
        </w:rPr>
      </w:pPr>
      <w:r w:rsidRPr="00A1302E">
        <w:rPr>
          <w:rFonts w:cs="Arial"/>
          <w:b/>
          <w:bCs/>
          <w:color w:val="000000"/>
        </w:rPr>
        <w:lastRenderedPageBreak/>
        <w:t>§</w:t>
      </w:r>
      <w:r w:rsidR="006667A9">
        <w:rPr>
          <w:b/>
          <w:bCs/>
          <w:color w:val="000000"/>
        </w:rPr>
        <w:t xml:space="preserve"> 13</w:t>
      </w:r>
      <w:r w:rsidR="002868E7">
        <w:rPr>
          <w:b/>
          <w:bCs/>
          <w:color w:val="000000"/>
        </w:rPr>
        <w:t xml:space="preserve">. </w:t>
      </w:r>
      <w:r w:rsidRPr="00A1302E">
        <w:rPr>
          <w:b/>
          <w:bCs/>
          <w:color w:val="000000"/>
        </w:rPr>
        <w:t>Postanowienia końcowe</w:t>
      </w:r>
    </w:p>
    <w:p w:rsidR="00B3652B" w:rsidRPr="0022716C" w:rsidRDefault="00B3652B" w:rsidP="00B3652B">
      <w:pPr>
        <w:numPr>
          <w:ilvl w:val="0"/>
          <w:numId w:val="2"/>
        </w:numPr>
        <w:jc w:val="both"/>
      </w:pPr>
      <w:bookmarkStart w:id="1" w:name="_GoBack"/>
      <w:bookmarkEnd w:id="1"/>
      <w:r w:rsidRPr="0022716C">
        <w:t xml:space="preserve">Umowa wchodzi w życie z dniem podpisania przez obie strony. </w:t>
      </w:r>
    </w:p>
    <w:p w:rsidR="00AC55C5" w:rsidRPr="0022716C" w:rsidRDefault="00AC55C5" w:rsidP="00B3652B">
      <w:pPr>
        <w:numPr>
          <w:ilvl w:val="0"/>
          <w:numId w:val="2"/>
        </w:numPr>
        <w:jc w:val="both"/>
      </w:pPr>
      <w:r w:rsidRPr="0022716C">
        <w:t>W przypadku gdyby jakikolwiek przepis niniejszej umowy utracił moc, wówczas pozostała część umowy dalej wiąże strony, które przeprowadzą rokowania w celu zastąpienia tego przepisu innym odpowiednim.</w:t>
      </w:r>
    </w:p>
    <w:p w:rsidR="00B3652B" w:rsidRDefault="00B3652B" w:rsidP="00B3652B">
      <w:pPr>
        <w:numPr>
          <w:ilvl w:val="0"/>
          <w:numId w:val="2"/>
        </w:numPr>
        <w:jc w:val="both"/>
      </w:pPr>
      <w:r w:rsidRPr="0022716C">
        <w:rPr>
          <w:color w:val="000000"/>
        </w:rPr>
        <w:t>Umowa została sporządzona</w:t>
      </w:r>
      <w:r w:rsidRPr="00A1302E">
        <w:rPr>
          <w:color w:val="000000"/>
        </w:rPr>
        <w:t xml:space="preserve"> w </w:t>
      </w:r>
      <w:r w:rsidR="005A35FD">
        <w:rPr>
          <w:color w:val="000000"/>
        </w:rPr>
        <w:t>trzech</w:t>
      </w:r>
      <w:r w:rsidRPr="00A1302E">
        <w:rPr>
          <w:color w:val="000000"/>
        </w:rPr>
        <w:t xml:space="preserve"> egzemplarzach, </w:t>
      </w:r>
      <w:r w:rsidR="005A35FD">
        <w:rPr>
          <w:color w:val="000000"/>
        </w:rPr>
        <w:t>jeden dla Wykonawcy dwa dla Zamawiającego</w:t>
      </w:r>
      <w:r>
        <w:rPr>
          <w:color w:val="000000"/>
        </w:rPr>
        <w:t>.</w:t>
      </w:r>
    </w:p>
    <w:p w:rsidR="00B3652B" w:rsidRPr="007C68D7" w:rsidRDefault="00B3652B" w:rsidP="00B3652B">
      <w:pPr>
        <w:numPr>
          <w:ilvl w:val="0"/>
          <w:numId w:val="2"/>
        </w:numPr>
        <w:jc w:val="both"/>
      </w:pPr>
      <w:r w:rsidRPr="007C68D7">
        <w:t>Wykonawca zobowiązuje się do powiadomienia Zamawiającego w terminie 3 dni roboczych o każdej zmianie adresu, nazwy i siedziby firmy oraz wszelkich zmianach związanych z jego statusem prawnym. Zamawiający zastrzega sobie, że pisma kierowane do Wykonawcy na ostatni znany mu adres uważa się za skutecznie doręczone z dniem powtórnego zawiadomienia o możliwości odbioru pisma, albo zwrotu przez pocztę z adnotacją o nieskuteczności doręczenia</w:t>
      </w:r>
      <w:r w:rsidR="005A35FD">
        <w:t>.</w:t>
      </w:r>
    </w:p>
    <w:p w:rsidR="00B3652B" w:rsidRDefault="00B3652B" w:rsidP="00B3652B">
      <w:pPr>
        <w:numPr>
          <w:ilvl w:val="0"/>
          <w:numId w:val="2"/>
        </w:numPr>
        <w:jc w:val="both"/>
      </w:pPr>
      <w:r w:rsidRPr="007C68D7">
        <w:t xml:space="preserve">Integralną część umowy stanowi </w:t>
      </w:r>
      <w:r w:rsidR="005A35FD">
        <w:t>SIWZ</w:t>
      </w:r>
      <w:r>
        <w:t xml:space="preserve"> oraz oferta Wykonawcy</w:t>
      </w:r>
      <w:r w:rsidR="005A35FD">
        <w:t>.</w:t>
      </w:r>
    </w:p>
    <w:p w:rsidR="005A35FD" w:rsidRDefault="005A35FD" w:rsidP="005A35FD">
      <w:pPr>
        <w:jc w:val="both"/>
      </w:pPr>
    </w:p>
    <w:p w:rsidR="00316D39" w:rsidRDefault="00316D39" w:rsidP="005A35FD">
      <w:pPr>
        <w:jc w:val="both"/>
      </w:pPr>
    </w:p>
    <w:p w:rsidR="00316D39" w:rsidRDefault="00316D39" w:rsidP="005A35FD">
      <w:pPr>
        <w:jc w:val="both"/>
      </w:pPr>
    </w:p>
    <w:p w:rsidR="005A35FD" w:rsidRPr="005A35FD" w:rsidRDefault="005A35FD" w:rsidP="005A35FD">
      <w:pPr>
        <w:jc w:val="both"/>
      </w:pPr>
      <w:r w:rsidRPr="005A35FD">
        <w:t>Załączniki</w:t>
      </w:r>
      <w:r w:rsidR="00C208D8">
        <w:t xml:space="preserve"> do umowy</w:t>
      </w:r>
      <w:r w:rsidRPr="005A35FD">
        <w:t>:</w:t>
      </w:r>
    </w:p>
    <w:p w:rsidR="005A35FD" w:rsidRPr="005A35FD" w:rsidRDefault="005A35FD" w:rsidP="005A35FD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35FD">
        <w:rPr>
          <w:rFonts w:ascii="Times New Roman" w:hAnsi="Times New Roman" w:cs="Times New Roman"/>
          <w:sz w:val="24"/>
          <w:szCs w:val="24"/>
        </w:rPr>
        <w:t>SIWZ,</w:t>
      </w:r>
    </w:p>
    <w:p w:rsidR="005A35FD" w:rsidRDefault="005A35FD" w:rsidP="005A35FD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 w:rsidRPr="005A35FD">
        <w:rPr>
          <w:rFonts w:ascii="Times New Roman" w:hAnsi="Times New Roman" w:cs="Times New Roman"/>
          <w:sz w:val="24"/>
          <w:szCs w:val="24"/>
        </w:rPr>
        <w:t>Oferta z dnia ………………… 2018 r.</w:t>
      </w:r>
    </w:p>
    <w:p w:rsidR="005A35FD" w:rsidRPr="005A35FD" w:rsidRDefault="005A35FD" w:rsidP="005A35FD">
      <w:pPr>
        <w:pStyle w:val="Akapitzlist"/>
        <w:numPr>
          <w:ilvl w:val="1"/>
          <w:numId w:val="4"/>
        </w:num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Karta reklamacji dostawy posiłków.</w:t>
      </w:r>
    </w:p>
    <w:p w:rsidR="00B3652B" w:rsidRDefault="00B3652B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5A35FD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>………………………………………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  <w:t>………………………………….</w:t>
      </w:r>
    </w:p>
    <w:p w:rsidR="00B3652B" w:rsidRDefault="005A35FD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            Zamawiający</w:t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</w:r>
      <w:r>
        <w:rPr>
          <w:b/>
          <w:bCs/>
          <w:color w:val="000000"/>
          <w:sz w:val="22"/>
          <w:szCs w:val="22"/>
        </w:rPr>
        <w:tab/>
        <w:t>Wykonawca</w:t>
      </w:r>
    </w:p>
    <w:p w:rsidR="002868E7" w:rsidRDefault="002868E7">
      <w:pPr>
        <w:spacing w:after="200" w:line="276" w:lineRule="auto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br w:type="page"/>
      </w:r>
    </w:p>
    <w:p w:rsidR="00B3652B" w:rsidRDefault="00B3652B" w:rsidP="00B3652B">
      <w:pPr>
        <w:shd w:val="clear" w:color="auto" w:fill="FFFFFF"/>
        <w:spacing w:line="100" w:lineRule="atLeast"/>
        <w:rPr>
          <w:b/>
          <w:bCs/>
          <w:color w:val="000000"/>
          <w:sz w:val="22"/>
          <w:szCs w:val="22"/>
        </w:rPr>
      </w:pPr>
    </w:p>
    <w:p w:rsidR="00B3652B" w:rsidRPr="00675101" w:rsidRDefault="00B3652B" w:rsidP="00B3652B">
      <w:pPr>
        <w:shd w:val="clear" w:color="auto" w:fill="FFFFFF"/>
        <w:spacing w:line="100" w:lineRule="atLeast"/>
        <w:jc w:val="right"/>
        <w:rPr>
          <w:b/>
          <w:bCs/>
          <w:color w:val="000000"/>
          <w:sz w:val="22"/>
          <w:szCs w:val="22"/>
        </w:rPr>
      </w:pPr>
      <w:r>
        <w:rPr>
          <w:b/>
          <w:bCs/>
          <w:color w:val="000000"/>
          <w:sz w:val="22"/>
          <w:szCs w:val="22"/>
        </w:rPr>
        <w:t xml:space="preserve">wzór </w:t>
      </w:r>
    </w:p>
    <w:p w:rsidR="00B3652B" w:rsidRDefault="00B3652B" w:rsidP="00B3652B">
      <w:pPr>
        <w:shd w:val="clear" w:color="auto" w:fill="FFFFFF"/>
        <w:spacing w:line="10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KARTA REKLAMACJI</w:t>
      </w:r>
    </w:p>
    <w:p w:rsidR="00B3652B" w:rsidRDefault="00B3652B" w:rsidP="00B3652B">
      <w:pPr>
        <w:shd w:val="clear" w:color="auto" w:fill="FFFFFF"/>
        <w:spacing w:line="10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>DOSTAW POSIŁKÓW</w:t>
      </w:r>
    </w:p>
    <w:p w:rsidR="00B3652B" w:rsidRDefault="00B3652B" w:rsidP="00B3652B">
      <w:pPr>
        <w:shd w:val="clear" w:color="auto" w:fill="FFFFFF"/>
        <w:spacing w:line="100" w:lineRule="atLeast"/>
        <w:jc w:val="center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t xml:space="preserve">Nr ________ z dnia _________ 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WYKONAWCA – NAZWA, ADRES  _______________________________________________________________________________________________________________________________________________________________________________________________________</w:t>
      </w:r>
      <w:r w:rsidR="00AC55C5">
        <w:rPr>
          <w:color w:val="000000"/>
        </w:rPr>
        <w:t>__________________________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NAZWA POSIŁKU: DRUGIE ŚNIADANIE/OBIAD/PODWIECZOREK*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DATA PRZYJĘCIA POSIŁKU _________________________________________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UCHYBIENIA DOTYCZĄCE JADŁOSPISU: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C55C5">
        <w:rPr>
          <w:color w:val="000000"/>
        </w:rPr>
        <w:t>__________________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INNE UCHYBIENIA: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  <w:r>
        <w:rPr>
          <w:color w:val="000000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  <w:rPr>
          <w:color w:val="000000"/>
        </w:rPr>
      </w:pPr>
    </w:p>
    <w:p w:rsidR="00B3652B" w:rsidRDefault="00B3652B" w:rsidP="00B3652B">
      <w:pPr>
        <w:shd w:val="clear" w:color="auto" w:fill="FFFFFF"/>
        <w:spacing w:line="100" w:lineRule="atLeast"/>
      </w:pPr>
      <w:r>
        <w:t>___________________.</w:t>
      </w:r>
      <w:r>
        <w:tab/>
      </w:r>
      <w:r>
        <w:tab/>
      </w:r>
      <w:r>
        <w:tab/>
      </w:r>
      <w:r>
        <w:tab/>
      </w:r>
      <w:r>
        <w:tab/>
      </w:r>
      <w:r>
        <w:tab/>
        <w:t>______________________</w:t>
      </w:r>
    </w:p>
    <w:p w:rsidR="000E54E3" w:rsidRPr="00C208D8" w:rsidRDefault="00B3652B" w:rsidP="00C208D8">
      <w:pPr>
        <w:ind w:left="6500" w:hanging="6500"/>
        <w:rPr>
          <w:color w:val="000000"/>
          <w:sz w:val="20"/>
          <w:szCs w:val="20"/>
        </w:rPr>
      </w:pPr>
      <w:r w:rsidRPr="005A35FD">
        <w:rPr>
          <w:color w:val="000000"/>
          <w:sz w:val="20"/>
          <w:szCs w:val="20"/>
        </w:rPr>
        <w:t>Podpis Wykonawcy</w:t>
      </w:r>
      <w:r w:rsidRPr="005A35FD">
        <w:rPr>
          <w:rFonts w:ascii="Arial" w:hAnsi="Arial" w:cs="Arial"/>
          <w:color w:val="000000"/>
          <w:sz w:val="20"/>
          <w:szCs w:val="20"/>
        </w:rPr>
        <w:t xml:space="preserve">                                       </w:t>
      </w:r>
      <w:r w:rsidR="005A35FD" w:rsidRPr="005A35FD">
        <w:rPr>
          <w:rFonts w:ascii="Arial" w:hAnsi="Arial" w:cs="Arial"/>
          <w:color w:val="000000"/>
          <w:sz w:val="20"/>
          <w:szCs w:val="20"/>
        </w:rPr>
        <w:t xml:space="preserve"> </w:t>
      </w:r>
      <w:r w:rsidR="005A35FD">
        <w:rPr>
          <w:rFonts w:ascii="Arial" w:hAnsi="Arial" w:cs="Arial"/>
          <w:color w:val="000000"/>
          <w:sz w:val="20"/>
          <w:szCs w:val="20"/>
        </w:rPr>
        <w:t xml:space="preserve">               </w:t>
      </w:r>
      <w:r w:rsidR="005A35FD" w:rsidRPr="005A35FD">
        <w:rPr>
          <w:rFonts w:ascii="Arial" w:hAnsi="Arial" w:cs="Arial"/>
          <w:color w:val="000000"/>
          <w:sz w:val="20"/>
          <w:szCs w:val="20"/>
        </w:rPr>
        <w:t xml:space="preserve">                            </w:t>
      </w:r>
      <w:r w:rsidRPr="005A35FD">
        <w:rPr>
          <w:color w:val="000000"/>
          <w:sz w:val="20"/>
          <w:szCs w:val="20"/>
        </w:rPr>
        <w:t xml:space="preserve">Podpis upoważnionego pracownika </w:t>
      </w:r>
      <w:r w:rsidR="005A35FD">
        <w:rPr>
          <w:color w:val="000000"/>
          <w:sz w:val="20"/>
          <w:szCs w:val="20"/>
        </w:rPr>
        <w:t xml:space="preserve">  </w:t>
      </w:r>
      <w:r w:rsidRPr="005A35FD">
        <w:rPr>
          <w:color w:val="000000"/>
          <w:sz w:val="20"/>
          <w:szCs w:val="20"/>
        </w:rPr>
        <w:t xml:space="preserve">Zamawiającego </w:t>
      </w:r>
    </w:p>
    <w:sectPr w:rsidR="000E54E3" w:rsidRPr="00C208D8">
      <w:head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95215" w:rsidRDefault="00F95215" w:rsidP="004C086D">
      <w:r>
        <w:separator/>
      </w:r>
    </w:p>
  </w:endnote>
  <w:endnote w:type="continuationSeparator" w:id="0">
    <w:p w:rsidR="00F95215" w:rsidRDefault="00F95215" w:rsidP="004C086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Arial Unicode MS"/>
    <w:charset w:val="EE"/>
    <w:family w:val="auto"/>
    <w:pitch w:val="default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Helvetica-Bold">
    <w:altName w:val="Times New Roman"/>
    <w:panose1 w:val="00000000000000000000"/>
    <w:charset w:val="00"/>
    <w:family w:val="roman"/>
    <w:notTrueType/>
    <w:pitch w:val="default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TTE1845A18t00">
    <w:charset w:val="00"/>
    <w:family w:val="auto"/>
    <w:pitch w:val="default"/>
  </w:font>
  <w:font w:name="Verdana"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95215" w:rsidRDefault="00F95215" w:rsidP="004C086D">
      <w:r>
        <w:separator/>
      </w:r>
    </w:p>
  </w:footnote>
  <w:footnote w:type="continuationSeparator" w:id="0">
    <w:p w:rsidR="00F95215" w:rsidRDefault="00F95215" w:rsidP="004C086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086D" w:rsidRDefault="004C086D">
    <w:pPr>
      <w:pStyle w:val="Nagwek"/>
    </w:pPr>
    <w:r>
      <w:rPr>
        <w:noProof/>
      </w:rPr>
      <w:drawing>
        <wp:anchor distT="0" distB="0" distL="114300" distR="114300" simplePos="0" relativeHeight="251658240" behindDoc="0" locked="0" layoutInCell="1" allowOverlap="1" wp14:anchorId="2D68BE26" wp14:editId="26538DAD">
          <wp:simplePos x="0" y="0"/>
          <wp:positionH relativeFrom="margin">
            <wp:posOffset>-480695</wp:posOffset>
          </wp:positionH>
          <wp:positionV relativeFrom="margin">
            <wp:posOffset>-490220</wp:posOffset>
          </wp:positionV>
          <wp:extent cx="6645275" cy="723900"/>
          <wp:effectExtent l="0" t="0" r="3175" b="0"/>
          <wp:wrapSquare wrapText="bothSides"/>
          <wp:docPr id="6" name="Obraz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645275" cy="7239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C086D" w:rsidRDefault="004C086D">
    <w:pPr>
      <w:pStyle w:val="Nagwek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2"/>
    <w:multiLevelType w:val="multilevel"/>
    <w:tmpl w:val="00000002"/>
    <w:name w:val="WW8Num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 w15:restartNumberingAfterBreak="0">
    <w:nsid w:val="00000007"/>
    <w:multiLevelType w:val="multilevel"/>
    <w:tmpl w:val="0AF6CA5A"/>
    <w:name w:val="WW8Num7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color w:val="auto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2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3" w15:restartNumberingAfterBreak="0">
    <w:nsid w:val="00000009"/>
    <w:multiLevelType w:val="multilevel"/>
    <w:tmpl w:val="00000009"/>
    <w:name w:val="WW8Num9"/>
    <w:lvl w:ilvl="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4" w15:restartNumberingAfterBreak="0">
    <w:nsid w:val="0000000C"/>
    <w:multiLevelType w:val="multilevel"/>
    <w:tmpl w:val="0000000C"/>
    <w:name w:val="WW8Num1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5" w15:restartNumberingAfterBreak="0">
    <w:nsid w:val="0000000D"/>
    <w:multiLevelType w:val="multilevel"/>
    <w:tmpl w:val="2F7E7960"/>
    <w:name w:val="WW8Num13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6" w15:restartNumberingAfterBreak="0">
    <w:nsid w:val="00000010"/>
    <w:multiLevelType w:val="multilevel"/>
    <w:tmpl w:val="00000010"/>
    <w:name w:val="WW8Num1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7" w15:restartNumberingAfterBreak="0">
    <w:nsid w:val="00000011"/>
    <w:multiLevelType w:val="multilevel"/>
    <w:tmpl w:val="7F4AD324"/>
    <w:name w:val="WW8Num17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8" w15:restartNumberingAfterBreak="0">
    <w:nsid w:val="00000012"/>
    <w:multiLevelType w:val="multilevel"/>
    <w:tmpl w:val="00000012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9" w15:restartNumberingAfterBreak="0">
    <w:nsid w:val="00000014"/>
    <w:multiLevelType w:val="multilevel"/>
    <w:tmpl w:val="00000014"/>
    <w:name w:val="WW8Num20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cs="OpenSymbol"/>
      </w:rPr>
    </w:lvl>
    <w:lvl w:ilvl="2">
      <w:start w:val="1"/>
      <w:numFmt w:val="bullet"/>
      <w:lvlText w:val=""/>
      <w:lvlJc w:val="left"/>
      <w:pPr>
        <w:tabs>
          <w:tab w:val="num" w:pos="1080"/>
        </w:tabs>
        <w:ind w:left="1080" w:hanging="360"/>
      </w:pPr>
      <w:rPr>
        <w:rFonts w:ascii="Symbol" w:hAnsi="Symbol" w:cs="OpenSymbol"/>
      </w:rPr>
    </w:lvl>
    <w:lvl w:ilvl="3">
      <w:start w:val="1"/>
      <w:numFmt w:val="bullet"/>
      <w:lvlText w:val=""/>
      <w:lvlJc w:val="left"/>
      <w:pPr>
        <w:tabs>
          <w:tab w:val="num" w:pos="1440"/>
        </w:tabs>
        <w:ind w:left="1440" w:hanging="360"/>
      </w:pPr>
      <w:rPr>
        <w:rFonts w:ascii="Symbol" w:hAnsi="Symbol" w:cs="OpenSymbol"/>
      </w:rPr>
    </w:lvl>
    <w:lvl w:ilvl="4">
      <w:start w:val="1"/>
      <w:numFmt w:val="bullet"/>
      <w:lvlText w:val=""/>
      <w:lvlJc w:val="left"/>
      <w:pPr>
        <w:tabs>
          <w:tab w:val="num" w:pos="1800"/>
        </w:tabs>
        <w:ind w:left="1800" w:hanging="360"/>
      </w:pPr>
      <w:rPr>
        <w:rFonts w:ascii="Symbol" w:hAnsi="Symbol" w:cs="OpenSymbol"/>
      </w:rPr>
    </w:lvl>
    <w:lvl w:ilvl="5">
      <w:start w:val="1"/>
      <w:numFmt w:val="bullet"/>
      <w:lvlText w:val=""/>
      <w:lvlJc w:val="left"/>
      <w:pPr>
        <w:tabs>
          <w:tab w:val="num" w:pos="2160"/>
        </w:tabs>
        <w:ind w:left="2160" w:hanging="360"/>
      </w:pPr>
      <w:rPr>
        <w:rFonts w:ascii="Symbol" w:hAnsi="Symbol" w:cs="OpenSymbol"/>
      </w:rPr>
    </w:lvl>
    <w:lvl w:ilvl="6">
      <w:start w:val="1"/>
      <w:numFmt w:val="bullet"/>
      <w:lvlText w:val=""/>
      <w:lvlJc w:val="left"/>
      <w:pPr>
        <w:tabs>
          <w:tab w:val="num" w:pos="2520"/>
        </w:tabs>
        <w:ind w:left="2520" w:hanging="360"/>
      </w:pPr>
      <w:rPr>
        <w:rFonts w:ascii="Symbol" w:hAnsi="Symbol" w:cs="OpenSymbol"/>
      </w:rPr>
    </w:lvl>
    <w:lvl w:ilvl="7">
      <w:start w:val="1"/>
      <w:numFmt w:val="bullet"/>
      <w:lvlText w:val=""/>
      <w:lvlJc w:val="left"/>
      <w:pPr>
        <w:tabs>
          <w:tab w:val="num" w:pos="2880"/>
        </w:tabs>
        <w:ind w:left="2880" w:hanging="360"/>
      </w:pPr>
      <w:rPr>
        <w:rFonts w:ascii="Symbol" w:hAnsi="Symbol" w:cs="OpenSymbol"/>
      </w:rPr>
    </w:lvl>
    <w:lvl w:ilvl="8">
      <w:start w:val="1"/>
      <w:numFmt w:val="bullet"/>
      <w:lvlText w:val=""/>
      <w:lvlJc w:val="left"/>
      <w:pPr>
        <w:tabs>
          <w:tab w:val="num" w:pos="3240"/>
        </w:tabs>
        <w:ind w:left="3240" w:hanging="360"/>
      </w:pPr>
      <w:rPr>
        <w:rFonts w:ascii="Symbol" w:hAnsi="Symbol" w:cs="OpenSymbol"/>
      </w:rPr>
    </w:lvl>
  </w:abstractNum>
  <w:abstractNum w:abstractNumId="10" w15:restartNumberingAfterBreak="0">
    <w:nsid w:val="00000015"/>
    <w:multiLevelType w:val="multilevel"/>
    <w:tmpl w:val="00000015"/>
    <w:name w:val="WW8Num2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</w:lvl>
    <w:lvl w:ilvl="2">
      <w:start w:val="1"/>
      <w:numFmt w:val="decimal"/>
      <w:lvlText w:val="%3.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%4."/>
      <w:lvlJc w:val="left"/>
      <w:pPr>
        <w:tabs>
          <w:tab w:val="num" w:pos="1440"/>
        </w:tabs>
        <w:ind w:left="1440" w:hanging="360"/>
      </w:pPr>
    </w:lvl>
    <w:lvl w:ilvl="4">
      <w:start w:val="1"/>
      <w:numFmt w:val="decimal"/>
      <w:lvlText w:val="%5."/>
      <w:lvlJc w:val="left"/>
      <w:pPr>
        <w:tabs>
          <w:tab w:val="num" w:pos="1800"/>
        </w:tabs>
        <w:ind w:left="1800" w:hanging="360"/>
      </w:pPr>
    </w:lvl>
    <w:lvl w:ilvl="5">
      <w:start w:val="1"/>
      <w:numFmt w:val="decimal"/>
      <w:lvlText w:val="%6.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decimal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decimal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00000016"/>
    <w:multiLevelType w:val="multilevel"/>
    <w:tmpl w:val="92229248"/>
    <w:name w:val="WW8Num22"/>
    <w:lvl w:ilvl="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Letter"/>
      <w:lvlText w:val="%3)"/>
      <w:lvlJc w:val="left"/>
      <w:pPr>
        <w:tabs>
          <w:tab w:val="num" w:pos="1440"/>
        </w:tabs>
        <w:ind w:left="1440" w:hanging="360"/>
      </w:pPr>
    </w:lvl>
    <w:lvl w:ilvl="3">
      <w:start w:val="1"/>
      <w:numFmt w:val="lowerLetter"/>
      <w:lvlText w:val="%4)"/>
      <w:lvlJc w:val="left"/>
      <w:pPr>
        <w:tabs>
          <w:tab w:val="num" w:pos="1800"/>
        </w:tabs>
        <w:ind w:left="1800" w:hanging="360"/>
      </w:pPr>
    </w:lvl>
    <w:lvl w:ilvl="4">
      <w:start w:val="1"/>
      <w:numFmt w:val="lowerLetter"/>
      <w:lvlText w:val="%5)"/>
      <w:lvlJc w:val="left"/>
      <w:pPr>
        <w:tabs>
          <w:tab w:val="num" w:pos="2160"/>
        </w:tabs>
        <w:ind w:left="2160" w:hanging="360"/>
      </w:pPr>
    </w:lvl>
    <w:lvl w:ilvl="5">
      <w:start w:val="1"/>
      <w:numFmt w:val="lowerLetter"/>
      <w:lvlText w:val="%6)"/>
      <w:lvlJc w:val="left"/>
      <w:pPr>
        <w:tabs>
          <w:tab w:val="num" w:pos="2520"/>
        </w:tabs>
        <w:ind w:left="2520" w:hanging="360"/>
      </w:p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360"/>
      </w:pPr>
    </w:lvl>
    <w:lvl w:ilvl="7">
      <w:start w:val="1"/>
      <w:numFmt w:val="lowerLetter"/>
      <w:lvlText w:val="%8)"/>
      <w:lvlJc w:val="left"/>
      <w:pPr>
        <w:tabs>
          <w:tab w:val="num" w:pos="3240"/>
        </w:tabs>
        <w:ind w:left="3240" w:hanging="360"/>
      </w:pPr>
    </w:lvl>
    <w:lvl w:ilvl="8">
      <w:start w:val="1"/>
      <w:numFmt w:val="lowerLetter"/>
      <w:lvlText w:val="%9)"/>
      <w:lvlJc w:val="left"/>
      <w:pPr>
        <w:tabs>
          <w:tab w:val="num" w:pos="3600"/>
        </w:tabs>
        <w:ind w:left="3600" w:hanging="360"/>
      </w:pPr>
    </w:lvl>
  </w:abstractNum>
  <w:abstractNum w:abstractNumId="12" w15:restartNumberingAfterBreak="0">
    <w:nsid w:val="047A7700"/>
    <w:multiLevelType w:val="multilevel"/>
    <w:tmpl w:val="5C16522A"/>
    <w:lvl w:ilvl="0">
      <w:start w:val="1"/>
      <w:numFmt w:val="lowerLetter"/>
      <w:lvlText w:val="%1)"/>
      <w:lvlJc w:val="left"/>
      <w:pPr>
        <w:tabs>
          <w:tab w:val="num" w:pos="1091"/>
        </w:tabs>
        <w:ind w:left="1091" w:hanging="360"/>
      </w:pPr>
      <w:rPr>
        <w:rFonts w:ascii="Times New Roman" w:eastAsia="Times New Roman" w:hAnsi="Times New Roman" w:cs="Times New Roman"/>
      </w:rPr>
    </w:lvl>
    <w:lvl w:ilvl="1">
      <w:start w:val="1"/>
      <w:numFmt w:val="bullet"/>
      <w:lvlText w:val=""/>
      <w:lvlJc w:val="left"/>
      <w:pPr>
        <w:tabs>
          <w:tab w:val="num" w:pos="1451"/>
        </w:tabs>
        <w:ind w:left="1451" w:hanging="360"/>
      </w:pPr>
      <w:rPr>
        <w:rFonts w:ascii="Symbol" w:hAnsi="Symbol"/>
      </w:rPr>
    </w:lvl>
    <w:lvl w:ilvl="2">
      <w:start w:val="1"/>
      <w:numFmt w:val="bullet"/>
      <w:lvlText w:val=""/>
      <w:lvlJc w:val="left"/>
      <w:pPr>
        <w:tabs>
          <w:tab w:val="num" w:pos="1811"/>
        </w:tabs>
        <w:ind w:left="1811" w:hanging="360"/>
      </w:pPr>
      <w:rPr>
        <w:rFonts w:ascii="Symbol" w:hAnsi="Symbol"/>
      </w:rPr>
    </w:lvl>
    <w:lvl w:ilvl="3">
      <w:start w:val="1"/>
      <w:numFmt w:val="bullet"/>
      <w:lvlText w:val=""/>
      <w:lvlJc w:val="left"/>
      <w:pPr>
        <w:tabs>
          <w:tab w:val="num" w:pos="2171"/>
        </w:tabs>
        <w:ind w:left="2171" w:hanging="360"/>
      </w:pPr>
      <w:rPr>
        <w:rFonts w:ascii="Symbol" w:hAnsi="Symbol"/>
      </w:rPr>
    </w:lvl>
    <w:lvl w:ilvl="4">
      <w:start w:val="1"/>
      <w:numFmt w:val="bullet"/>
      <w:lvlText w:val=""/>
      <w:lvlJc w:val="left"/>
      <w:pPr>
        <w:tabs>
          <w:tab w:val="num" w:pos="2531"/>
        </w:tabs>
        <w:ind w:left="2531" w:hanging="360"/>
      </w:pPr>
      <w:rPr>
        <w:rFonts w:ascii="Symbol" w:hAnsi="Symbol"/>
      </w:rPr>
    </w:lvl>
    <w:lvl w:ilvl="5">
      <w:start w:val="1"/>
      <w:numFmt w:val="bullet"/>
      <w:lvlText w:val=""/>
      <w:lvlJc w:val="left"/>
      <w:pPr>
        <w:tabs>
          <w:tab w:val="num" w:pos="2891"/>
        </w:tabs>
        <w:ind w:left="2891" w:hanging="360"/>
      </w:pPr>
      <w:rPr>
        <w:rFonts w:ascii="Symbol" w:hAnsi="Symbol"/>
      </w:rPr>
    </w:lvl>
    <w:lvl w:ilvl="6">
      <w:start w:val="1"/>
      <w:numFmt w:val="bullet"/>
      <w:lvlText w:val=""/>
      <w:lvlJc w:val="left"/>
      <w:pPr>
        <w:tabs>
          <w:tab w:val="num" w:pos="3251"/>
        </w:tabs>
        <w:ind w:left="3251" w:hanging="360"/>
      </w:pPr>
      <w:rPr>
        <w:rFonts w:ascii="Symbol" w:hAnsi="Symbol"/>
      </w:rPr>
    </w:lvl>
    <w:lvl w:ilvl="7">
      <w:start w:val="1"/>
      <w:numFmt w:val="bullet"/>
      <w:lvlText w:val=""/>
      <w:lvlJc w:val="left"/>
      <w:pPr>
        <w:tabs>
          <w:tab w:val="num" w:pos="3611"/>
        </w:tabs>
        <w:ind w:left="3611" w:hanging="360"/>
      </w:pPr>
      <w:rPr>
        <w:rFonts w:ascii="Symbol" w:hAnsi="Symbol"/>
      </w:rPr>
    </w:lvl>
    <w:lvl w:ilvl="8">
      <w:start w:val="1"/>
      <w:numFmt w:val="bullet"/>
      <w:lvlText w:val=""/>
      <w:lvlJc w:val="left"/>
      <w:pPr>
        <w:tabs>
          <w:tab w:val="num" w:pos="3971"/>
        </w:tabs>
        <w:ind w:left="3971" w:hanging="360"/>
      </w:pPr>
      <w:rPr>
        <w:rFonts w:ascii="Symbol" w:hAnsi="Symbol"/>
      </w:rPr>
    </w:lvl>
  </w:abstractNum>
  <w:abstractNum w:abstractNumId="13" w15:restartNumberingAfterBreak="0">
    <w:nsid w:val="090525DA"/>
    <w:multiLevelType w:val="multilevel"/>
    <w:tmpl w:val="6BAE8F50"/>
    <w:name w:val="WW8Num142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lowerRoman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Roman"/>
      <w:lvlText w:val="%3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3">
      <w:start w:val="1"/>
      <w:numFmt w:val="lowerRoman"/>
      <w:lvlText w:val="%4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4">
      <w:start w:val="1"/>
      <w:numFmt w:val="lowerRoman"/>
      <w:lvlText w:val="%5."/>
      <w:lvlJc w:val="left"/>
      <w:pPr>
        <w:tabs>
          <w:tab w:val="num" w:pos="1800"/>
        </w:tabs>
        <w:ind w:left="1800" w:hanging="360"/>
      </w:pPr>
      <w:rPr>
        <w:rFonts w:hint="default"/>
      </w:rPr>
    </w:lvl>
    <w:lvl w:ilvl="5">
      <w:start w:val="1"/>
      <w:numFmt w:val="lowerRoman"/>
      <w:lvlText w:val="%6."/>
      <w:lvlJc w:val="left"/>
      <w:pPr>
        <w:tabs>
          <w:tab w:val="num" w:pos="2160"/>
        </w:tabs>
        <w:ind w:left="2160" w:hanging="360"/>
      </w:pPr>
      <w:rPr>
        <w:rFonts w:hint="default"/>
      </w:rPr>
    </w:lvl>
    <w:lvl w:ilvl="6">
      <w:start w:val="1"/>
      <w:numFmt w:val="lowerRoman"/>
      <w:lvlText w:val="%7."/>
      <w:lvlJc w:val="left"/>
      <w:pPr>
        <w:tabs>
          <w:tab w:val="num" w:pos="2520"/>
        </w:tabs>
        <w:ind w:left="2520" w:hanging="360"/>
      </w:pPr>
      <w:rPr>
        <w:rFonts w:hint="default"/>
      </w:rPr>
    </w:lvl>
    <w:lvl w:ilvl="7">
      <w:start w:val="1"/>
      <w:numFmt w:val="lowerRoman"/>
      <w:lvlText w:val="%8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hint="default"/>
      </w:rPr>
    </w:lvl>
  </w:abstractNum>
  <w:abstractNum w:abstractNumId="14" w15:restartNumberingAfterBreak="0">
    <w:nsid w:val="0C000E34"/>
    <w:multiLevelType w:val="hybridMultilevel"/>
    <w:tmpl w:val="17DEF5E4"/>
    <w:lvl w:ilvl="0" w:tplc="04150011">
      <w:start w:val="1"/>
      <w:numFmt w:val="decimal"/>
      <w:lvlText w:val="%1)"/>
      <w:lvlJc w:val="left"/>
      <w:pPr>
        <w:ind w:left="1140" w:hanging="360"/>
      </w:pPr>
    </w:lvl>
    <w:lvl w:ilvl="1" w:tplc="04150019" w:tentative="1">
      <w:start w:val="1"/>
      <w:numFmt w:val="lowerLetter"/>
      <w:lvlText w:val="%2."/>
      <w:lvlJc w:val="left"/>
      <w:pPr>
        <w:ind w:left="1860" w:hanging="360"/>
      </w:pPr>
    </w:lvl>
    <w:lvl w:ilvl="2" w:tplc="0415001B" w:tentative="1">
      <w:start w:val="1"/>
      <w:numFmt w:val="lowerRoman"/>
      <w:lvlText w:val="%3."/>
      <w:lvlJc w:val="right"/>
      <w:pPr>
        <w:ind w:left="2580" w:hanging="180"/>
      </w:pPr>
    </w:lvl>
    <w:lvl w:ilvl="3" w:tplc="0415000F" w:tentative="1">
      <w:start w:val="1"/>
      <w:numFmt w:val="decimal"/>
      <w:lvlText w:val="%4."/>
      <w:lvlJc w:val="left"/>
      <w:pPr>
        <w:ind w:left="3300" w:hanging="360"/>
      </w:pPr>
    </w:lvl>
    <w:lvl w:ilvl="4" w:tplc="04150019" w:tentative="1">
      <w:start w:val="1"/>
      <w:numFmt w:val="lowerLetter"/>
      <w:lvlText w:val="%5."/>
      <w:lvlJc w:val="left"/>
      <w:pPr>
        <w:ind w:left="4020" w:hanging="360"/>
      </w:pPr>
    </w:lvl>
    <w:lvl w:ilvl="5" w:tplc="0415001B" w:tentative="1">
      <w:start w:val="1"/>
      <w:numFmt w:val="lowerRoman"/>
      <w:lvlText w:val="%6."/>
      <w:lvlJc w:val="right"/>
      <w:pPr>
        <w:ind w:left="4740" w:hanging="180"/>
      </w:pPr>
    </w:lvl>
    <w:lvl w:ilvl="6" w:tplc="0415000F" w:tentative="1">
      <w:start w:val="1"/>
      <w:numFmt w:val="decimal"/>
      <w:lvlText w:val="%7."/>
      <w:lvlJc w:val="left"/>
      <w:pPr>
        <w:ind w:left="5460" w:hanging="360"/>
      </w:pPr>
    </w:lvl>
    <w:lvl w:ilvl="7" w:tplc="04150019" w:tentative="1">
      <w:start w:val="1"/>
      <w:numFmt w:val="lowerLetter"/>
      <w:lvlText w:val="%8."/>
      <w:lvlJc w:val="left"/>
      <w:pPr>
        <w:ind w:left="6180" w:hanging="360"/>
      </w:pPr>
    </w:lvl>
    <w:lvl w:ilvl="8" w:tplc="0415001B" w:tentative="1">
      <w:start w:val="1"/>
      <w:numFmt w:val="lowerRoman"/>
      <w:lvlText w:val="%9."/>
      <w:lvlJc w:val="right"/>
      <w:pPr>
        <w:ind w:left="6900" w:hanging="180"/>
      </w:pPr>
    </w:lvl>
  </w:abstractNum>
  <w:abstractNum w:abstractNumId="15" w15:restartNumberingAfterBreak="0">
    <w:nsid w:val="141D4F7B"/>
    <w:multiLevelType w:val="hybridMultilevel"/>
    <w:tmpl w:val="83667CF6"/>
    <w:lvl w:ilvl="0" w:tplc="04150011">
      <w:start w:val="1"/>
      <w:numFmt w:val="decimal"/>
      <w:lvlText w:val="%1)"/>
      <w:lvlJc w:val="left"/>
      <w:pPr>
        <w:ind w:left="780" w:hanging="360"/>
      </w:pPr>
    </w:lvl>
    <w:lvl w:ilvl="1" w:tplc="04150019" w:tentative="1">
      <w:start w:val="1"/>
      <w:numFmt w:val="lowerLetter"/>
      <w:lvlText w:val="%2."/>
      <w:lvlJc w:val="left"/>
      <w:pPr>
        <w:ind w:left="1500" w:hanging="360"/>
      </w:pPr>
    </w:lvl>
    <w:lvl w:ilvl="2" w:tplc="0415001B" w:tentative="1">
      <w:start w:val="1"/>
      <w:numFmt w:val="lowerRoman"/>
      <w:lvlText w:val="%3."/>
      <w:lvlJc w:val="right"/>
      <w:pPr>
        <w:ind w:left="2220" w:hanging="180"/>
      </w:pPr>
    </w:lvl>
    <w:lvl w:ilvl="3" w:tplc="0415000F" w:tentative="1">
      <w:start w:val="1"/>
      <w:numFmt w:val="decimal"/>
      <w:lvlText w:val="%4."/>
      <w:lvlJc w:val="left"/>
      <w:pPr>
        <w:ind w:left="2940" w:hanging="360"/>
      </w:pPr>
    </w:lvl>
    <w:lvl w:ilvl="4" w:tplc="04150019" w:tentative="1">
      <w:start w:val="1"/>
      <w:numFmt w:val="lowerLetter"/>
      <w:lvlText w:val="%5."/>
      <w:lvlJc w:val="left"/>
      <w:pPr>
        <w:ind w:left="3660" w:hanging="360"/>
      </w:pPr>
    </w:lvl>
    <w:lvl w:ilvl="5" w:tplc="0415001B" w:tentative="1">
      <w:start w:val="1"/>
      <w:numFmt w:val="lowerRoman"/>
      <w:lvlText w:val="%6."/>
      <w:lvlJc w:val="right"/>
      <w:pPr>
        <w:ind w:left="4380" w:hanging="180"/>
      </w:pPr>
    </w:lvl>
    <w:lvl w:ilvl="6" w:tplc="0415000F" w:tentative="1">
      <w:start w:val="1"/>
      <w:numFmt w:val="decimal"/>
      <w:lvlText w:val="%7."/>
      <w:lvlJc w:val="left"/>
      <w:pPr>
        <w:ind w:left="5100" w:hanging="360"/>
      </w:pPr>
    </w:lvl>
    <w:lvl w:ilvl="7" w:tplc="04150019" w:tentative="1">
      <w:start w:val="1"/>
      <w:numFmt w:val="lowerLetter"/>
      <w:lvlText w:val="%8."/>
      <w:lvlJc w:val="left"/>
      <w:pPr>
        <w:ind w:left="5820" w:hanging="360"/>
      </w:pPr>
    </w:lvl>
    <w:lvl w:ilvl="8" w:tplc="0415001B" w:tentative="1">
      <w:start w:val="1"/>
      <w:numFmt w:val="lowerRoman"/>
      <w:lvlText w:val="%9."/>
      <w:lvlJc w:val="right"/>
      <w:pPr>
        <w:ind w:left="6540" w:hanging="180"/>
      </w:pPr>
    </w:lvl>
  </w:abstractNum>
  <w:abstractNum w:abstractNumId="16" w15:restartNumberingAfterBreak="0">
    <w:nsid w:val="18413A42"/>
    <w:multiLevelType w:val="hybridMultilevel"/>
    <w:tmpl w:val="5DDA09C6"/>
    <w:lvl w:ilvl="0" w:tplc="B4328D1E">
      <w:start w:val="1"/>
      <w:numFmt w:val="decimal"/>
      <w:lvlText w:val="%1."/>
      <w:lvlJc w:val="center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1B210A78"/>
    <w:multiLevelType w:val="hybridMultilevel"/>
    <w:tmpl w:val="CA489F2A"/>
    <w:lvl w:ilvl="0" w:tplc="9DA08F2A">
      <w:start w:val="1"/>
      <w:numFmt w:val="decimal"/>
      <w:lvlText w:val="%1)"/>
      <w:lvlJc w:val="left"/>
      <w:pPr>
        <w:ind w:left="700" w:hanging="360"/>
      </w:pPr>
      <w:rPr>
        <w:rFonts w:ascii="Times New Roman" w:eastAsia="Times New Roman" w:hAnsi="Times New Roman" w:cs="Times New Roman"/>
      </w:rPr>
    </w:lvl>
    <w:lvl w:ilvl="1" w:tplc="75EA2E88">
      <w:start w:val="1"/>
      <w:numFmt w:val="decimal"/>
      <w:lvlText w:val="%2)"/>
      <w:lvlJc w:val="left"/>
      <w:pPr>
        <w:ind w:left="501" w:hanging="360"/>
      </w:pPr>
      <w:rPr>
        <w:rFonts w:hint="default"/>
      </w:rPr>
    </w:lvl>
    <w:lvl w:ilvl="2" w:tplc="0415001B" w:tentative="1">
      <w:start w:val="1"/>
      <w:numFmt w:val="lowerRoman"/>
      <w:lvlText w:val="%3."/>
      <w:lvlJc w:val="right"/>
      <w:pPr>
        <w:ind w:left="2140" w:hanging="180"/>
      </w:pPr>
    </w:lvl>
    <w:lvl w:ilvl="3" w:tplc="0415000F" w:tentative="1">
      <w:start w:val="1"/>
      <w:numFmt w:val="decimal"/>
      <w:lvlText w:val="%4."/>
      <w:lvlJc w:val="left"/>
      <w:pPr>
        <w:ind w:left="2860" w:hanging="360"/>
      </w:pPr>
    </w:lvl>
    <w:lvl w:ilvl="4" w:tplc="04150019" w:tentative="1">
      <w:start w:val="1"/>
      <w:numFmt w:val="lowerLetter"/>
      <w:lvlText w:val="%5."/>
      <w:lvlJc w:val="left"/>
      <w:pPr>
        <w:ind w:left="3580" w:hanging="360"/>
      </w:pPr>
    </w:lvl>
    <w:lvl w:ilvl="5" w:tplc="0415001B" w:tentative="1">
      <w:start w:val="1"/>
      <w:numFmt w:val="lowerRoman"/>
      <w:lvlText w:val="%6."/>
      <w:lvlJc w:val="right"/>
      <w:pPr>
        <w:ind w:left="4300" w:hanging="180"/>
      </w:pPr>
    </w:lvl>
    <w:lvl w:ilvl="6" w:tplc="0415000F" w:tentative="1">
      <w:start w:val="1"/>
      <w:numFmt w:val="decimal"/>
      <w:lvlText w:val="%7."/>
      <w:lvlJc w:val="left"/>
      <w:pPr>
        <w:ind w:left="5020" w:hanging="360"/>
      </w:pPr>
    </w:lvl>
    <w:lvl w:ilvl="7" w:tplc="04150019" w:tentative="1">
      <w:start w:val="1"/>
      <w:numFmt w:val="lowerLetter"/>
      <w:lvlText w:val="%8."/>
      <w:lvlJc w:val="left"/>
      <w:pPr>
        <w:ind w:left="5740" w:hanging="360"/>
      </w:pPr>
    </w:lvl>
    <w:lvl w:ilvl="8" w:tplc="0415001B" w:tentative="1">
      <w:start w:val="1"/>
      <w:numFmt w:val="lowerRoman"/>
      <w:lvlText w:val="%9."/>
      <w:lvlJc w:val="right"/>
      <w:pPr>
        <w:ind w:left="6460" w:hanging="180"/>
      </w:pPr>
    </w:lvl>
  </w:abstractNum>
  <w:abstractNum w:abstractNumId="18" w15:restartNumberingAfterBreak="0">
    <w:nsid w:val="232862DD"/>
    <w:multiLevelType w:val="hybridMultilevel"/>
    <w:tmpl w:val="4F2EEAAE"/>
    <w:lvl w:ilvl="0" w:tplc="94FE6C64">
      <w:start w:val="1"/>
      <w:numFmt w:val="decimal"/>
      <w:lvlText w:val="%1."/>
      <w:lvlJc w:val="left"/>
      <w:pPr>
        <w:ind w:left="340" w:hanging="340"/>
      </w:pPr>
      <w:rPr>
        <w:rFonts w:ascii="Times New Roman" w:hAnsi="Times New Roman" w:cs="Times New Roman" w:hint="default"/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37A0FB0"/>
    <w:multiLevelType w:val="hybridMultilevel"/>
    <w:tmpl w:val="080CF64A"/>
    <w:lvl w:ilvl="0" w:tplc="57A6D7DE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0" w15:restartNumberingAfterBreak="0">
    <w:nsid w:val="48B7547F"/>
    <w:multiLevelType w:val="hybridMultilevel"/>
    <w:tmpl w:val="BDC82F08"/>
    <w:lvl w:ilvl="0" w:tplc="C860C190">
      <w:start w:val="1"/>
      <w:numFmt w:val="decimal"/>
      <w:lvlText w:val="%1)"/>
      <w:lvlJc w:val="left"/>
      <w:pPr>
        <w:ind w:left="720" w:hanging="360"/>
      </w:pPr>
      <w:rPr>
        <w:rFonts w:ascii="Times New Roman" w:eastAsia="Times New Roman" w:hAnsi="Times New Roman" w:cs="Times New Roman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9271B4"/>
    <w:multiLevelType w:val="hybridMultilevel"/>
    <w:tmpl w:val="C8062714"/>
    <w:lvl w:ilvl="0" w:tplc="0415000F">
      <w:start w:val="1"/>
      <w:numFmt w:val="decimal"/>
      <w:lvlText w:val="%1."/>
      <w:lvlJc w:val="left"/>
      <w:pPr>
        <w:ind w:left="501" w:hanging="360"/>
      </w:pPr>
    </w:lvl>
    <w:lvl w:ilvl="1" w:tplc="04150019" w:tentative="1">
      <w:start w:val="1"/>
      <w:numFmt w:val="lowerLetter"/>
      <w:lvlText w:val="%2."/>
      <w:lvlJc w:val="left"/>
      <w:pPr>
        <w:ind w:left="1221" w:hanging="360"/>
      </w:pPr>
    </w:lvl>
    <w:lvl w:ilvl="2" w:tplc="0415001B" w:tentative="1">
      <w:start w:val="1"/>
      <w:numFmt w:val="lowerRoman"/>
      <w:lvlText w:val="%3."/>
      <w:lvlJc w:val="right"/>
      <w:pPr>
        <w:ind w:left="1941" w:hanging="180"/>
      </w:pPr>
    </w:lvl>
    <w:lvl w:ilvl="3" w:tplc="0415000F" w:tentative="1">
      <w:start w:val="1"/>
      <w:numFmt w:val="decimal"/>
      <w:lvlText w:val="%4."/>
      <w:lvlJc w:val="left"/>
      <w:pPr>
        <w:ind w:left="2661" w:hanging="360"/>
      </w:pPr>
    </w:lvl>
    <w:lvl w:ilvl="4" w:tplc="04150019" w:tentative="1">
      <w:start w:val="1"/>
      <w:numFmt w:val="lowerLetter"/>
      <w:lvlText w:val="%5."/>
      <w:lvlJc w:val="left"/>
      <w:pPr>
        <w:ind w:left="3381" w:hanging="360"/>
      </w:pPr>
    </w:lvl>
    <w:lvl w:ilvl="5" w:tplc="0415001B" w:tentative="1">
      <w:start w:val="1"/>
      <w:numFmt w:val="lowerRoman"/>
      <w:lvlText w:val="%6."/>
      <w:lvlJc w:val="right"/>
      <w:pPr>
        <w:ind w:left="4101" w:hanging="180"/>
      </w:pPr>
    </w:lvl>
    <w:lvl w:ilvl="6" w:tplc="0415000F" w:tentative="1">
      <w:start w:val="1"/>
      <w:numFmt w:val="decimal"/>
      <w:lvlText w:val="%7."/>
      <w:lvlJc w:val="left"/>
      <w:pPr>
        <w:ind w:left="4821" w:hanging="360"/>
      </w:pPr>
    </w:lvl>
    <w:lvl w:ilvl="7" w:tplc="04150019" w:tentative="1">
      <w:start w:val="1"/>
      <w:numFmt w:val="lowerLetter"/>
      <w:lvlText w:val="%8."/>
      <w:lvlJc w:val="left"/>
      <w:pPr>
        <w:ind w:left="5541" w:hanging="360"/>
      </w:pPr>
    </w:lvl>
    <w:lvl w:ilvl="8" w:tplc="0415001B" w:tentative="1">
      <w:start w:val="1"/>
      <w:numFmt w:val="lowerRoman"/>
      <w:lvlText w:val="%9."/>
      <w:lvlJc w:val="right"/>
      <w:pPr>
        <w:ind w:left="6261" w:hanging="180"/>
      </w:pPr>
    </w:lvl>
  </w:abstractNum>
  <w:abstractNum w:abstractNumId="22" w15:restartNumberingAfterBreak="0">
    <w:nsid w:val="7B356DD5"/>
    <w:multiLevelType w:val="hybridMultilevel"/>
    <w:tmpl w:val="F82C511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C9A2DFD8">
      <w:start w:val="1"/>
      <w:numFmt w:val="decimal"/>
      <w:lvlText w:val="%2."/>
      <w:lvlJc w:val="left"/>
      <w:pPr>
        <w:tabs>
          <w:tab w:val="num" w:pos="360"/>
        </w:tabs>
        <w:ind w:left="360" w:hanging="360"/>
      </w:pPr>
      <w:rPr>
        <w:b w:val="0"/>
      </w:rPr>
    </w:lvl>
    <w:lvl w:ilvl="2" w:tplc="0415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5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22"/>
  </w:num>
  <w:num w:numId="2">
    <w:abstractNumId w:val="19"/>
  </w:num>
  <w:num w:numId="3">
    <w:abstractNumId w:val="18"/>
  </w:num>
  <w:num w:numId="4">
    <w:abstractNumId w:val="17"/>
  </w:num>
  <w:num w:numId="5">
    <w:abstractNumId w:val="0"/>
  </w:num>
  <w:num w:numId="6">
    <w:abstractNumId w:val="1"/>
  </w:num>
  <w:num w:numId="7">
    <w:abstractNumId w:val="2"/>
  </w:num>
  <w:num w:numId="8">
    <w:abstractNumId w:val="3"/>
  </w:num>
  <w:num w:numId="9">
    <w:abstractNumId w:val="8"/>
  </w:num>
  <w:num w:numId="10">
    <w:abstractNumId w:val="20"/>
  </w:num>
  <w:num w:numId="11">
    <w:abstractNumId w:val="12"/>
  </w:num>
  <w:num w:numId="12">
    <w:abstractNumId w:val="4"/>
  </w:num>
  <w:num w:numId="13">
    <w:abstractNumId w:val="5"/>
  </w:num>
  <w:num w:numId="14">
    <w:abstractNumId w:val="6"/>
  </w:num>
  <w:num w:numId="15">
    <w:abstractNumId w:val="7"/>
  </w:num>
  <w:num w:numId="16">
    <w:abstractNumId w:val="9"/>
  </w:num>
  <w:num w:numId="17">
    <w:abstractNumId w:val="10"/>
  </w:num>
  <w:num w:numId="18">
    <w:abstractNumId w:val="11"/>
  </w:num>
  <w:num w:numId="19">
    <w:abstractNumId w:val="13"/>
  </w:num>
  <w:num w:numId="20">
    <w:abstractNumId w:val="21"/>
  </w:num>
  <w:num w:numId="21">
    <w:abstractNumId w:val="15"/>
  </w:num>
  <w:num w:numId="22">
    <w:abstractNumId w:val="16"/>
  </w:num>
  <w:num w:numId="23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652B"/>
    <w:rsid w:val="00067A23"/>
    <w:rsid w:val="000E54E3"/>
    <w:rsid w:val="001A0EAB"/>
    <w:rsid w:val="001F0CAF"/>
    <w:rsid w:val="002060AF"/>
    <w:rsid w:val="0022716C"/>
    <w:rsid w:val="002830DD"/>
    <w:rsid w:val="002868E7"/>
    <w:rsid w:val="002A5B1A"/>
    <w:rsid w:val="002D4B62"/>
    <w:rsid w:val="002D5EDC"/>
    <w:rsid w:val="00316D39"/>
    <w:rsid w:val="00372A23"/>
    <w:rsid w:val="00390135"/>
    <w:rsid w:val="003C234E"/>
    <w:rsid w:val="003C5CFD"/>
    <w:rsid w:val="004C086D"/>
    <w:rsid w:val="005A35FD"/>
    <w:rsid w:val="00613AE0"/>
    <w:rsid w:val="00623424"/>
    <w:rsid w:val="006667A9"/>
    <w:rsid w:val="007D449D"/>
    <w:rsid w:val="00814C07"/>
    <w:rsid w:val="008C6287"/>
    <w:rsid w:val="009B5CFD"/>
    <w:rsid w:val="00A104F0"/>
    <w:rsid w:val="00AC55C5"/>
    <w:rsid w:val="00B3652B"/>
    <w:rsid w:val="00B625EA"/>
    <w:rsid w:val="00C208D8"/>
    <w:rsid w:val="00D433F3"/>
    <w:rsid w:val="00DA5B71"/>
    <w:rsid w:val="00DD0A17"/>
    <w:rsid w:val="00EF7112"/>
    <w:rsid w:val="00F952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9E96895-5079-462F-873E-53B5D89CBC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B3652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podstawowy">
    <w:name w:val="Body Text"/>
    <w:basedOn w:val="Normalny"/>
    <w:link w:val="TekstpodstawowyZnak"/>
    <w:rsid w:val="00B3652B"/>
    <w:pPr>
      <w:spacing w:after="120"/>
    </w:pPr>
    <w:rPr>
      <w:lang w:val="x-none" w:eastAsia="x-none"/>
    </w:rPr>
  </w:style>
  <w:style w:type="character" w:customStyle="1" w:styleId="TekstpodstawowyZnak">
    <w:name w:val="Tekst podstawowy Znak"/>
    <w:basedOn w:val="Domylnaczcionkaakapitu"/>
    <w:link w:val="Tekstpodstawowy"/>
    <w:rsid w:val="00B3652B"/>
    <w:rPr>
      <w:rFonts w:ascii="Times New Roman" w:eastAsia="Times New Roman" w:hAnsi="Times New Roman" w:cs="Times New Roman"/>
      <w:sz w:val="24"/>
      <w:szCs w:val="24"/>
      <w:lang w:val="x-none" w:eastAsia="x-none"/>
    </w:rPr>
  </w:style>
  <w:style w:type="paragraph" w:styleId="Nagwek">
    <w:name w:val="header"/>
    <w:basedOn w:val="Normalny"/>
    <w:link w:val="NagwekZnak"/>
    <w:uiPriority w:val="99"/>
    <w:unhideWhenUsed/>
    <w:rsid w:val="004C086D"/>
    <w:pPr>
      <w:tabs>
        <w:tab w:val="center" w:pos="4536"/>
        <w:tab w:val="right" w:pos="9072"/>
      </w:tabs>
    </w:pPr>
  </w:style>
  <w:style w:type="character" w:customStyle="1" w:styleId="NagwekZnak">
    <w:name w:val="Nagłówek Znak"/>
    <w:basedOn w:val="Domylnaczcionkaakapitu"/>
    <w:link w:val="Nagwek"/>
    <w:uiPriority w:val="99"/>
    <w:rsid w:val="004C08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Stopka">
    <w:name w:val="footer"/>
    <w:basedOn w:val="Normalny"/>
    <w:link w:val="StopkaZnak"/>
    <w:uiPriority w:val="99"/>
    <w:unhideWhenUsed/>
    <w:rsid w:val="004C086D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C086D"/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Bezodstpw">
    <w:name w:val="No Spacing"/>
    <w:uiPriority w:val="1"/>
    <w:qFormat/>
    <w:rsid w:val="004C086D"/>
    <w:pPr>
      <w:spacing w:after="0" w:line="240" w:lineRule="auto"/>
    </w:pPr>
  </w:style>
  <w:style w:type="paragraph" w:styleId="Akapitzlist">
    <w:name w:val="List Paragraph"/>
    <w:basedOn w:val="Normalny"/>
    <w:link w:val="AkapitzlistZnak"/>
    <w:uiPriority w:val="34"/>
    <w:qFormat/>
    <w:rsid w:val="006667A9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sz w:val="22"/>
      <w:szCs w:val="22"/>
      <w:lang w:eastAsia="en-US"/>
    </w:rPr>
  </w:style>
  <w:style w:type="character" w:customStyle="1" w:styleId="AkapitzlistZnak">
    <w:name w:val="Akapit z listą Znak"/>
    <w:link w:val="Akapitzlist"/>
    <w:uiPriority w:val="34"/>
    <w:qFormat/>
    <w:locked/>
    <w:rsid w:val="006667A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DC8A313-0E01-4E0D-BF95-45F4D5D534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153</TotalTime>
  <Pages>11</Pages>
  <Words>3994</Words>
  <Characters>23970</Characters>
  <Application>Microsoft Office Word</Application>
  <DocSecurity>0</DocSecurity>
  <Lines>199</Lines>
  <Paragraphs>55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27909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uzytkownik</cp:lastModifiedBy>
  <cp:revision>8</cp:revision>
  <dcterms:created xsi:type="dcterms:W3CDTF">2018-01-02T08:00:00Z</dcterms:created>
  <dcterms:modified xsi:type="dcterms:W3CDTF">2018-01-03T08:22:00Z</dcterms:modified>
</cp:coreProperties>
</file>